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E0582" w:rsidRPr="00B24DDF" w:rsidRDefault="005E0582" w:rsidP="00FC710A">
      <w:pPr>
        <w:spacing w:after="0"/>
        <w:rPr>
          <w:b/>
        </w:rPr>
      </w:pPr>
    </w:p>
    <w:p w:rsidR="00B24DDF" w:rsidRDefault="00385E76" w:rsidP="00B24DDF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-143510</wp:posOffset>
                </wp:positionV>
                <wp:extent cx="2165985" cy="384810"/>
                <wp:effectExtent l="3175" t="0" r="2540" b="635"/>
                <wp:wrapThrough wrapText="bothSides">
                  <wp:wrapPolygon edited="0">
                    <wp:start x="-95" y="0"/>
                    <wp:lineTo x="-95" y="21030"/>
                    <wp:lineTo x="21600" y="21030"/>
                    <wp:lineTo x="21600" y="0"/>
                    <wp:lineTo x="-95" y="0"/>
                  </wp:wrapPolygon>
                </wp:wrapThrough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985" cy="384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C29" w:rsidRDefault="00D14C29" w:rsidP="00D14C29">
                            <w:pPr>
                              <w:ind w:left="0"/>
                            </w:pPr>
                            <w:r>
                              <w:rPr>
                                <w:b/>
                              </w:rPr>
                              <w:tab/>
                            </w:r>
                            <w:r w:rsidRPr="002705D2">
                              <w:rPr>
                                <w:b/>
                                <w:sz w:val="28"/>
                              </w:rPr>
                              <w:t>REQUERIMENTO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67.6pt;margin-top:-11.3pt;width:170.55pt;height:30.3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" stroked="f">
                <v:textbox style="mso-fit-shape-to-text:t">
                  <w:txbxContent>
                    <w:p w:rsidR="00D14C29" w:rsidRDefault="00D14C29" w:rsidP="00D14C29">
                      <w:pPr>
                        <w:ind w:left="0"/>
                      </w:pPr>
                      <w:r>
                        <w:rPr>
                          <w:b/>
                        </w:rPr>
                        <w:tab/>
                      </w:r>
                      <w:r w:rsidRPr="002705D2">
                        <w:rPr>
                          <w:b/>
                          <w:sz w:val="28"/>
                        </w:rPr>
                        <w:t>REQUERIMENTO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4B5E76">
        <w:rPr>
          <w:b/>
        </w:rPr>
        <w:tab/>
      </w:r>
      <w:r w:rsidR="004B5E76">
        <w:rPr>
          <w:b/>
        </w:rPr>
        <w:tab/>
      </w:r>
      <w:r w:rsidR="004B5E76">
        <w:rPr>
          <w:b/>
        </w:rPr>
        <w:tab/>
      </w:r>
      <w:r w:rsidR="004B5E76">
        <w:rPr>
          <w:b/>
        </w:rPr>
        <w:tab/>
      </w:r>
    </w:p>
    <w:p w:rsidR="00B24DDF" w:rsidRDefault="00156E07" w:rsidP="00FC710A">
      <w:pPr>
        <w:spacing w:after="0"/>
      </w:pPr>
      <w:r>
        <w:t>À</w:t>
      </w:r>
    </w:p>
    <w:p w:rsidR="00D14C29" w:rsidRDefault="00B24DDF" w:rsidP="00FC710A">
      <w:pPr>
        <w:spacing w:after="0"/>
      </w:pPr>
      <w:r>
        <w:t>Excelentíssim</w:t>
      </w:r>
      <w:r w:rsidR="00156E07">
        <w:t>a</w:t>
      </w:r>
      <w:r>
        <w:t xml:space="preserve"> Senhor</w:t>
      </w:r>
      <w:r w:rsidR="00156E07">
        <w:t>a</w:t>
      </w:r>
      <w:r>
        <w:t xml:space="preserve"> </w:t>
      </w:r>
    </w:p>
    <w:p w:rsidR="00B24DDF" w:rsidRDefault="00B24DDF" w:rsidP="00FC710A">
      <w:pPr>
        <w:spacing w:after="0"/>
      </w:pPr>
      <w:r>
        <w:t>Prefeit</w:t>
      </w:r>
      <w:r w:rsidR="00156E07">
        <w:t>a</w:t>
      </w:r>
      <w:bookmarkStart w:id="0" w:name="_GoBack"/>
      <w:bookmarkEnd w:id="0"/>
      <w:r>
        <w:t xml:space="preserve"> Municipal de Araras</w:t>
      </w:r>
    </w:p>
    <w:p w:rsidR="00D14C29" w:rsidRDefault="00D14C29" w:rsidP="00FC710A">
      <w:pPr>
        <w:spacing w:after="0"/>
      </w:pPr>
    </w:p>
    <w:p w:rsidR="00FC710A" w:rsidRDefault="00FC710A" w:rsidP="00FC710A">
      <w:pPr>
        <w:spacing w:after="0"/>
        <w:rPr>
          <w:b/>
        </w:rPr>
      </w:pPr>
    </w:p>
    <w:p w:rsidR="00FC710A" w:rsidRDefault="001625D9" w:rsidP="00FC710A">
      <w:pPr>
        <w:spacing w:after="240"/>
      </w:pPr>
      <w:r>
        <w:t xml:space="preserve">A empresa </w:t>
      </w:r>
      <w:r w:rsidR="00FC710A">
        <w:t>________________________________________________________________</w:t>
      </w:r>
    </w:p>
    <w:p w:rsidR="00FC710A" w:rsidRDefault="00FC710A" w:rsidP="00FC710A">
      <w:pPr>
        <w:spacing w:after="240"/>
      </w:pPr>
      <w:r>
        <w:t>inscrit</w:t>
      </w:r>
      <w:r w:rsidR="001625D9">
        <w:t>a</w:t>
      </w:r>
      <w:r>
        <w:t xml:space="preserve"> no C</w:t>
      </w:r>
      <w:r w:rsidR="001625D9">
        <w:t>NPJ</w:t>
      </w:r>
      <w:r>
        <w:t xml:space="preserve"> sob o nº _______</w:t>
      </w:r>
      <w:r w:rsidR="001625D9">
        <w:t>______________</w:t>
      </w:r>
      <w:proofErr w:type="gramStart"/>
      <w:r w:rsidR="001625D9">
        <w:t>_  /</w:t>
      </w:r>
      <w:proofErr w:type="gramEnd"/>
      <w:r w:rsidR="001625D9">
        <w:t xml:space="preserve"> _________ - _____ </w:t>
      </w:r>
      <w:r w:rsidR="00D14C29">
        <w:t>estabelecida</w:t>
      </w:r>
      <w:r w:rsidR="001625D9">
        <w:t xml:space="preserve"> na</w:t>
      </w:r>
    </w:p>
    <w:p w:rsidR="00FC710A" w:rsidRDefault="00FC710A" w:rsidP="00FC710A">
      <w:pPr>
        <w:spacing w:after="240"/>
      </w:pPr>
      <w:r>
        <w:t>Rua/Av._____________________________________________</w:t>
      </w:r>
      <w:r w:rsidR="001625D9">
        <w:t>______________________</w:t>
      </w:r>
    </w:p>
    <w:p w:rsidR="00FC710A" w:rsidRDefault="00FC710A" w:rsidP="00FC710A">
      <w:pPr>
        <w:spacing w:after="240"/>
      </w:pPr>
      <w:r>
        <w:t>nº ________, bairro: ____________________________________, CEP:_________-______</w:t>
      </w:r>
    </w:p>
    <w:p w:rsidR="00FC710A" w:rsidRDefault="00FC710A" w:rsidP="00FC710A">
      <w:pPr>
        <w:spacing w:after="240"/>
      </w:pPr>
      <w:r>
        <w:t>na cidade de ___________________, estado de _____, tel.: (____) _________-_________</w:t>
      </w:r>
    </w:p>
    <w:p w:rsidR="003F4D22" w:rsidRDefault="003F4D22" w:rsidP="00FC710A">
      <w:pPr>
        <w:spacing w:after="240"/>
      </w:pPr>
      <w:r>
        <w:t xml:space="preserve">cel.: (____) __________-________, </w:t>
      </w:r>
      <w:r>
        <w:rPr>
          <w:i/>
        </w:rPr>
        <w:t>e-mail</w:t>
      </w:r>
      <w:r>
        <w:t>: ______________________________________</w:t>
      </w:r>
    </w:p>
    <w:p w:rsidR="003F4D22" w:rsidRDefault="003F4D22" w:rsidP="00FC710A">
      <w:pPr>
        <w:spacing w:after="240"/>
      </w:pPr>
      <w:r>
        <w:t>ve</w:t>
      </w:r>
      <w:r w:rsidR="001625D9">
        <w:t>m</w:t>
      </w:r>
      <w:r>
        <w:t xml:space="preserve"> mui respeitosamente a Vossa Excelência</w:t>
      </w:r>
      <w:r w:rsidR="001625D9">
        <w:t>, por meio de seu representante/ procurador,</w:t>
      </w:r>
      <w:r>
        <w:t xml:space="preserve"> requerer:</w:t>
      </w:r>
    </w:p>
    <w:p w:rsidR="003F4D22" w:rsidRDefault="003F4D22" w:rsidP="003F4D22">
      <w:pPr>
        <w:spacing w:after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3DC9" w:rsidRDefault="00443DC9" w:rsidP="00443DC9">
      <w:pPr>
        <w:spacing w:after="360"/>
      </w:pPr>
      <w:r>
        <w:t>Declaro estar ciente que poderei ser oficiado a apresentar documentação complementar p</w:t>
      </w:r>
      <w:r w:rsidR="003D50E1">
        <w:t xml:space="preserve">ara </w:t>
      </w:r>
      <w:r>
        <w:t xml:space="preserve">análise do pedido.                                                                                     </w:t>
      </w:r>
    </w:p>
    <w:p w:rsidR="00FC710A" w:rsidRDefault="003F4D22" w:rsidP="00443DC9">
      <w:pPr>
        <w:spacing w:after="360"/>
      </w:pPr>
      <w:r>
        <w:t>Nestes termos, p. deferimento.</w:t>
      </w:r>
    </w:p>
    <w:p w:rsidR="003F4D22" w:rsidRPr="00385E76" w:rsidRDefault="003F4D22" w:rsidP="00385E76">
      <w:pPr>
        <w:spacing w:after="240"/>
        <w:jc w:val="right"/>
        <w:rPr>
          <w:sz w:val="22"/>
        </w:rPr>
      </w:pPr>
      <w:r w:rsidRPr="003D50E1">
        <w:rPr>
          <w:sz w:val="22"/>
        </w:rPr>
        <w:t xml:space="preserve">Araras, ____ de _______________________ </w:t>
      </w:r>
      <w:proofErr w:type="spellStart"/>
      <w:r w:rsidRPr="003D50E1">
        <w:rPr>
          <w:sz w:val="22"/>
        </w:rPr>
        <w:t>de</w:t>
      </w:r>
      <w:proofErr w:type="spellEnd"/>
      <w:r w:rsidRPr="003D50E1">
        <w:rPr>
          <w:sz w:val="22"/>
        </w:rPr>
        <w:t xml:space="preserve"> ________</w:t>
      </w:r>
    </w:p>
    <w:p w:rsidR="004B5E76" w:rsidRDefault="004B5E76" w:rsidP="00955457">
      <w:pPr>
        <w:jc w:val="center"/>
      </w:pPr>
    </w:p>
    <w:p w:rsidR="004B5E76" w:rsidRDefault="004B5E76" w:rsidP="004B5E76">
      <w:pPr>
        <w:spacing w:after="0"/>
        <w:jc w:val="center"/>
      </w:pPr>
      <w:r>
        <w:t>__________________________</w:t>
      </w:r>
    </w:p>
    <w:p w:rsidR="004B5E76" w:rsidRDefault="004B5E76" w:rsidP="004B5E76">
      <w:pPr>
        <w:spacing w:after="0"/>
        <w:jc w:val="center"/>
      </w:pPr>
      <w:r>
        <w:t>Assinatura do requerente</w:t>
      </w:r>
    </w:p>
    <w:p w:rsidR="003A7F31" w:rsidRPr="003A7F31" w:rsidRDefault="003A7F31" w:rsidP="00C80982">
      <w:pPr>
        <w:tabs>
          <w:tab w:val="left" w:pos="3975"/>
        </w:tabs>
        <w:ind w:left="0"/>
      </w:pPr>
      <w:r>
        <w:tab/>
      </w:r>
    </w:p>
    <w:sectPr w:rsidR="003A7F31" w:rsidRPr="003A7F31" w:rsidSect="00385E7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56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8F6" w:rsidRDefault="00B378F6">
      <w:r>
        <w:separator/>
      </w:r>
    </w:p>
  </w:endnote>
  <w:endnote w:type="continuationSeparator" w:id="0">
    <w:p w:rsidR="00B378F6" w:rsidRDefault="00B3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E44" w:rsidRDefault="00CA4E44" w:rsidP="00CA4E44">
    <w:pPr>
      <w:pStyle w:val="Cabealho"/>
    </w:pPr>
  </w:p>
  <w:p w:rsidR="00CA4E44" w:rsidRDefault="00CA4E44" w:rsidP="00CA4E44"/>
  <w:p w:rsidR="00CA4E44" w:rsidRDefault="00CA4E44" w:rsidP="00CA4E44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Paço Municipal: Rua Pedro Álvares Cabral, 83 – Centro | CEP: 13600-790 – Araras/SP</w:t>
    </w:r>
  </w:p>
  <w:p w:rsidR="00CA4E44" w:rsidRDefault="00CA4E44" w:rsidP="00CA4E44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Fonts w:ascii="Arial" w:hAnsi="Arial" w:cs="Arial"/>
        <w:sz w:val="22"/>
      </w:rPr>
      <w:t>www.araras.sp.gov.br | (19) 3547-3000</w:t>
    </w:r>
  </w:p>
  <w:p w:rsidR="00CA4E44" w:rsidRDefault="00CA4E4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F31" w:rsidRDefault="003A7F31" w:rsidP="003A7F31">
    <w:pPr>
      <w:pStyle w:val="Rodap"/>
      <w:pBdr>
        <w:top w:val="single" w:sz="4" w:space="1" w:color="000000"/>
      </w:pBdr>
      <w:jc w:val="center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Rua Domingos Graziano, n° 120 – Centro | CEP: 13600-718 – Araras/SP</w:t>
    </w:r>
  </w:p>
  <w:p w:rsidR="004768E4" w:rsidRDefault="00385E76" w:rsidP="003A7F31">
    <w:pPr>
      <w:pStyle w:val="Rodap"/>
      <w:pBdr>
        <w:top w:val="single" w:sz="4" w:space="1" w:color="000000"/>
      </w:pBdr>
      <w:jc w:val="center"/>
    </w:pPr>
    <w:r>
      <w:rPr>
        <w:rFonts w:ascii="Arial" w:hAnsi="Arial" w:cs="Arial"/>
        <w:noProof/>
        <w:sz w:val="22"/>
      </w:rPr>
      <mc:AlternateContent>
        <mc:Choice Requires="wps">
          <w:drawing>
            <wp:anchor distT="45720" distB="45720" distL="114300" distR="114300" simplePos="0" relativeHeight="251659776" behindDoc="1" locked="0" layoutInCell="1" allowOverlap="1">
              <wp:simplePos x="0" y="0"/>
              <wp:positionH relativeFrom="column">
                <wp:posOffset>5488940</wp:posOffset>
              </wp:positionH>
              <wp:positionV relativeFrom="paragraph">
                <wp:posOffset>-94615</wp:posOffset>
              </wp:positionV>
              <wp:extent cx="589915" cy="264160"/>
              <wp:effectExtent l="0" t="1270" r="3810" b="1270"/>
              <wp:wrapNone/>
              <wp:docPr id="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915" cy="26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4C29" w:rsidRDefault="00C27650" w:rsidP="00D14C29">
                          <w:pPr>
                            <w:ind w:left="0"/>
                          </w:pPr>
                          <w:r>
                            <w:t>V</w:t>
                          </w:r>
                          <w:r w:rsidR="00CA3765">
                            <w:t>5</w:t>
                          </w:r>
                          <w:r w:rsidR="00D14C29">
                            <w:t>.0.0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2.2pt;margin-top:-7.45pt;width:46.45pt;height:20.8pt;z-index:-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" stroked="f">
              <v:textbox>
                <w:txbxContent>
                  <w:p w:rsidR="00D14C29" w:rsidRDefault="00C27650" w:rsidP="00D14C29">
                    <w:pPr>
                      <w:ind w:left="0"/>
                    </w:pPr>
                    <w:r>
                      <w:t>V</w:t>
                    </w:r>
                    <w:r w:rsidR="00CA3765">
                      <w:t>5</w:t>
                    </w:r>
                    <w:r w:rsidR="00D14C29">
                      <w:t>.0.0</w:t>
                    </w:r>
                  </w:p>
                </w:txbxContent>
              </v:textbox>
            </v:shape>
          </w:pict>
        </mc:Fallback>
      </mc:AlternateContent>
    </w:r>
    <w:r w:rsidR="004768E4">
      <w:rPr>
        <w:rFonts w:ascii="Arial" w:hAnsi="Arial" w:cs="Arial"/>
        <w:sz w:val="22"/>
      </w:rPr>
      <w:t xml:space="preserve">www.araras.sp.gov.br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8F6" w:rsidRDefault="00B378F6">
      <w:r>
        <w:separator/>
      </w:r>
    </w:p>
  </w:footnote>
  <w:footnote w:type="continuationSeparator" w:id="0">
    <w:p w:rsidR="00B378F6" w:rsidRDefault="00B3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E44" w:rsidRDefault="00385E76" w:rsidP="00CA4E44">
    <w:pPr>
      <w:ind w:left="-108" w:right="-1"/>
      <w:jc w:val="right"/>
      <w:rPr>
        <w:rFonts w:ascii="Arial" w:hAnsi="Arial" w:cs="Arial"/>
        <w:b/>
        <w:bCs/>
        <w:smallCaps/>
        <w:color w:val="999999"/>
        <w:sz w:val="44"/>
        <w:szCs w:val="44"/>
      </w:rPr>
    </w:pPr>
    <w:r>
      <w:rPr>
        <w:noProof/>
      </w:rPr>
      <w:drawing>
        <wp:anchor distT="0" distB="0" distL="114935" distR="114935" simplePos="0" relativeHeight="251657728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-3175</wp:posOffset>
          </wp:positionV>
          <wp:extent cx="2523490" cy="856615"/>
          <wp:effectExtent l="0" t="0" r="0" b="0"/>
          <wp:wrapNone/>
          <wp:docPr id="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3490" cy="8566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4E44" w:rsidRDefault="00CA4E44" w:rsidP="00CA4E44">
    <w:pPr>
      <w:ind w:left="-108" w:right="-1"/>
      <w:jc w:val="right"/>
      <w:rPr>
        <w:rFonts w:ascii="Arial" w:hAnsi="Arial" w:cs="Arial"/>
        <w:b/>
        <w:bCs/>
        <w:smallCaps/>
        <w:color w:val="999999"/>
        <w:sz w:val="10"/>
        <w:szCs w:val="44"/>
      </w:rPr>
    </w:pPr>
  </w:p>
  <w:p w:rsidR="00CA4E44" w:rsidRDefault="00CA4E44" w:rsidP="00CA4E44">
    <w:pPr>
      <w:pStyle w:val="Cabealho"/>
      <w:ind w:left="-108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SECRETARIA MUNICIPAL DE DESENVOLVIMENTO </w:t>
    </w:r>
  </w:p>
  <w:p w:rsidR="00CA4E44" w:rsidRDefault="00CA4E44" w:rsidP="00CA4E44">
    <w:pPr>
      <w:pStyle w:val="Cabealho"/>
      <w:ind w:left="-108"/>
      <w:jc w:val="right"/>
      <w:rPr>
        <w:rFonts w:ascii="Arial" w:hAnsi="Arial" w:cs="Arial"/>
        <w:color w:val="999999"/>
        <w:sz w:val="22"/>
        <w:szCs w:val="22"/>
      </w:rPr>
    </w:pPr>
    <w:r>
      <w:rPr>
        <w:rFonts w:ascii="Arial" w:hAnsi="Arial" w:cs="Arial"/>
        <w:b/>
        <w:sz w:val="22"/>
        <w:szCs w:val="22"/>
      </w:rPr>
      <w:t>URBANO E OBRAS PÚBLICAS</w:t>
    </w:r>
  </w:p>
  <w:p w:rsidR="00CA4E44" w:rsidRDefault="00CA4E44" w:rsidP="00CA4E44">
    <w:pPr>
      <w:tabs>
        <w:tab w:val="left" w:pos="1548"/>
        <w:tab w:val="left" w:pos="8208"/>
      </w:tabs>
      <w:jc w:val="right"/>
    </w:pPr>
    <w:r>
      <w:rPr>
        <w:rFonts w:ascii="Arial" w:hAnsi="Arial" w:cs="Arial"/>
        <w:color w:val="999999"/>
        <w:sz w:val="22"/>
        <w:szCs w:val="22"/>
      </w:rPr>
      <w:t>obras@araras.sp.gov.br | (19) 3547-3089</w:t>
    </w:r>
  </w:p>
  <w:p w:rsidR="00CA4E44" w:rsidRDefault="00CA4E44" w:rsidP="00CA4E44">
    <w:pPr>
      <w:pStyle w:val="Cabealho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</w:pPr>
  </w:p>
  <w:p w:rsidR="00CA4E44" w:rsidRDefault="00CA4E44" w:rsidP="00CA4E44">
    <w:pPr>
      <w:pStyle w:val="Cabealho"/>
    </w:pPr>
  </w:p>
  <w:p w:rsidR="00CA4E44" w:rsidRDefault="00CA4E4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8E4" w:rsidRDefault="00385E76" w:rsidP="00385E76">
    <w:pPr>
      <w:ind w:left="0" w:right="-1"/>
      <w:jc w:val="right"/>
      <w:rPr>
        <w:rFonts w:ascii="Arial" w:hAnsi="Arial" w:cs="Arial"/>
        <w:b/>
        <w:bCs/>
        <w:smallCaps/>
        <w:color w:val="999999"/>
        <w:sz w:val="44"/>
        <w:szCs w:val="4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5680" behindDoc="0" locked="0" layoutInCell="1" allowOverlap="1">
              <wp:simplePos x="0" y="0"/>
              <wp:positionH relativeFrom="column">
                <wp:posOffset>2790190</wp:posOffset>
              </wp:positionH>
              <wp:positionV relativeFrom="paragraph">
                <wp:posOffset>534823</wp:posOffset>
              </wp:positionV>
              <wp:extent cx="3263900" cy="480695"/>
              <wp:effectExtent l="0" t="0" r="0" b="0"/>
              <wp:wrapSquare wrapText="bothSides"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3900" cy="480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44FA" w:rsidRPr="00FD17D4" w:rsidRDefault="005644FA" w:rsidP="00FC14D7">
                          <w:pPr>
                            <w:pStyle w:val="Cabealho"/>
                            <w:spacing w:after="0"/>
                            <w:ind w:left="-108"/>
                            <w:rPr>
                              <w:rFonts w:ascii="Arial" w:hAnsi="Arial" w:cs="Arial"/>
                              <w:b/>
                              <w:sz w:val="16"/>
                              <w:szCs w:val="22"/>
                            </w:rPr>
                          </w:pPr>
                          <w:r w:rsidRPr="00FD17D4">
                            <w:rPr>
                              <w:rFonts w:ascii="Arial" w:hAnsi="Arial" w:cs="Arial"/>
                              <w:b/>
                              <w:sz w:val="16"/>
                              <w:szCs w:val="22"/>
                            </w:rPr>
                            <w:t>SECRETARIA MUNICIPAL DA ADMINISTRAÇÃO</w:t>
                          </w:r>
                        </w:p>
                        <w:p w:rsidR="005644FA" w:rsidRPr="00FD17D4" w:rsidRDefault="005644FA" w:rsidP="00FC14D7">
                          <w:pPr>
                            <w:pStyle w:val="Cabealho"/>
                            <w:spacing w:after="0"/>
                            <w:ind w:left="-108"/>
                            <w:rPr>
                              <w:rFonts w:ascii="Arial" w:hAnsi="Arial" w:cs="Arial"/>
                              <w:b/>
                              <w:sz w:val="16"/>
                              <w:szCs w:val="22"/>
                            </w:rPr>
                          </w:pPr>
                          <w:r w:rsidRPr="00FD17D4">
                            <w:rPr>
                              <w:rFonts w:ascii="Arial" w:hAnsi="Arial" w:cs="Arial"/>
                              <w:b/>
                              <w:sz w:val="16"/>
                              <w:szCs w:val="22"/>
                            </w:rPr>
                            <w:t>UNIDADE CENTRALIZADA DE ATENDIMENTO</w:t>
                          </w:r>
                          <w:r w:rsidR="00FC14D7" w:rsidRPr="00FD17D4">
                            <w:rPr>
                              <w:rFonts w:ascii="Arial" w:hAnsi="Arial" w:cs="Arial"/>
                              <w:b/>
                              <w:sz w:val="16"/>
                              <w:szCs w:val="22"/>
                            </w:rPr>
                            <w:t xml:space="preserve"> – GANHA TEMPO</w:t>
                          </w:r>
                        </w:p>
                        <w:p w:rsidR="005644FA" w:rsidRPr="00FD17D4" w:rsidRDefault="005644FA" w:rsidP="00FC14D7">
                          <w:pPr>
                            <w:pStyle w:val="Cabealho"/>
                            <w:spacing w:after="0"/>
                            <w:ind w:left="-108"/>
                            <w:rPr>
                              <w:rFonts w:ascii="Arial" w:hAnsi="Arial" w:cs="Arial"/>
                              <w:color w:val="999999"/>
                              <w:sz w:val="18"/>
                              <w:szCs w:val="22"/>
                            </w:rPr>
                          </w:pPr>
                          <w:r w:rsidRPr="00FD17D4">
                            <w:rPr>
                              <w:rFonts w:ascii="Arial" w:hAnsi="Arial" w:cs="Arial"/>
                              <w:color w:val="999999"/>
                              <w:sz w:val="18"/>
                              <w:szCs w:val="22"/>
                            </w:rPr>
                            <w:t xml:space="preserve">ganhatempo@araras.sp.gov.br </w:t>
                          </w:r>
                        </w:p>
                        <w:p w:rsidR="005644FA" w:rsidRDefault="005644FA" w:rsidP="005644FA">
                          <w:pPr>
                            <w:jc w:val="lef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19.7pt;margin-top:42.1pt;width:257pt;height:37.8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" stroked="f">
              <v:textbox>
                <w:txbxContent>
                  <w:p w:rsidR="005644FA" w:rsidRPr="00FD17D4" w:rsidRDefault="005644FA" w:rsidP="00FC14D7">
                    <w:pPr>
                      <w:pStyle w:val="Cabealho"/>
                      <w:spacing w:after="0"/>
                      <w:ind w:left="-108"/>
                      <w:rPr>
                        <w:rFonts w:ascii="Arial" w:hAnsi="Arial" w:cs="Arial"/>
                        <w:b/>
                        <w:sz w:val="16"/>
                        <w:szCs w:val="22"/>
                      </w:rPr>
                    </w:pPr>
                    <w:r w:rsidRPr="00FD17D4">
                      <w:rPr>
                        <w:rFonts w:ascii="Arial" w:hAnsi="Arial" w:cs="Arial"/>
                        <w:b/>
                        <w:sz w:val="16"/>
                        <w:szCs w:val="22"/>
                      </w:rPr>
                      <w:t>SECRETARIA MUNICIPAL DA ADMINISTRAÇÃO</w:t>
                    </w:r>
                  </w:p>
                  <w:p w:rsidR="005644FA" w:rsidRPr="00FD17D4" w:rsidRDefault="005644FA" w:rsidP="00FC14D7">
                    <w:pPr>
                      <w:pStyle w:val="Cabealho"/>
                      <w:spacing w:after="0"/>
                      <w:ind w:left="-108"/>
                      <w:rPr>
                        <w:rFonts w:ascii="Arial" w:hAnsi="Arial" w:cs="Arial"/>
                        <w:b/>
                        <w:sz w:val="16"/>
                        <w:szCs w:val="22"/>
                      </w:rPr>
                    </w:pPr>
                    <w:r w:rsidRPr="00FD17D4">
                      <w:rPr>
                        <w:rFonts w:ascii="Arial" w:hAnsi="Arial" w:cs="Arial"/>
                        <w:b/>
                        <w:sz w:val="16"/>
                        <w:szCs w:val="22"/>
                      </w:rPr>
                      <w:t>UNIDADE CENTRALIZADA DE ATENDIMENTO</w:t>
                    </w:r>
                    <w:r w:rsidR="00FC14D7" w:rsidRPr="00FD17D4">
                      <w:rPr>
                        <w:rFonts w:ascii="Arial" w:hAnsi="Arial" w:cs="Arial"/>
                        <w:b/>
                        <w:sz w:val="16"/>
                        <w:szCs w:val="22"/>
                      </w:rPr>
                      <w:t xml:space="preserve"> – GANHA TEMPO</w:t>
                    </w:r>
                  </w:p>
                  <w:p w:rsidR="005644FA" w:rsidRPr="00FD17D4" w:rsidRDefault="005644FA" w:rsidP="00FC14D7">
                    <w:pPr>
                      <w:pStyle w:val="Cabealho"/>
                      <w:spacing w:after="0"/>
                      <w:ind w:left="-108"/>
                      <w:rPr>
                        <w:rFonts w:ascii="Arial" w:hAnsi="Arial" w:cs="Arial"/>
                        <w:color w:val="999999"/>
                        <w:sz w:val="18"/>
                        <w:szCs w:val="22"/>
                      </w:rPr>
                    </w:pPr>
                    <w:r w:rsidRPr="00FD17D4">
                      <w:rPr>
                        <w:rFonts w:ascii="Arial" w:hAnsi="Arial" w:cs="Arial"/>
                        <w:color w:val="999999"/>
                        <w:sz w:val="18"/>
                        <w:szCs w:val="22"/>
                      </w:rPr>
                      <w:t xml:space="preserve">ganhatempo@araras.sp.gov.br </w:t>
                    </w:r>
                  </w:p>
                  <w:p w:rsidR="005644FA" w:rsidRDefault="005644FA" w:rsidP="005644FA">
                    <w:pPr>
                      <w:jc w:val="left"/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>
          <wp:extent cx="2229662" cy="1025644"/>
          <wp:effectExtent l="0" t="0" r="0" b="3175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tes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3840" cy="10413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768E4" w:rsidRPr="004B5E76" w:rsidRDefault="00385E76" w:rsidP="004B5E76">
    <w:pPr>
      <w:ind w:left="-108" w:right="-1"/>
      <w:jc w:val="right"/>
      <w:rPr>
        <w:rFonts w:ascii="Arial" w:hAnsi="Arial" w:cs="Arial"/>
        <w:b/>
        <w:bCs/>
        <w:smallCaps/>
        <w:color w:val="999999"/>
        <w:sz w:val="1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356870</wp:posOffset>
              </wp:positionH>
              <wp:positionV relativeFrom="paragraph">
                <wp:posOffset>71755</wp:posOffset>
              </wp:positionV>
              <wp:extent cx="5507990" cy="14605"/>
              <wp:effectExtent l="8255" t="8890" r="8255" b="508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07990" cy="146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89379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28.1pt;margin-top:5.65pt;width:433.7pt;height:1.1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3pRKAIAAEkEAAAOAAAAZHJzL2Uyb0RvYy54bWysVMGO2jAQvVfqP1i+QxIaWIgIq1UCvWy7&#10;SLvt3dgOserYlm0IqOq/d+ywdGk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tulo2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Ttulo1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3" w15:restartNumberingAfterBreak="0">
    <w:nsid w:val="00A86D16"/>
    <w:multiLevelType w:val="hybridMultilevel"/>
    <w:tmpl w:val="173828F2"/>
    <w:lvl w:ilvl="0" w:tplc="89A4BC4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2E95FDE"/>
    <w:multiLevelType w:val="hybridMultilevel"/>
    <w:tmpl w:val="1DB89B18"/>
    <w:lvl w:ilvl="0" w:tplc="04160013">
      <w:start w:val="1"/>
      <w:numFmt w:val="upperRoman"/>
      <w:lvlText w:val="%1."/>
      <w:lvlJc w:val="righ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5861B13"/>
    <w:multiLevelType w:val="hybridMultilevel"/>
    <w:tmpl w:val="93B8828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E605A"/>
    <w:multiLevelType w:val="hybridMultilevel"/>
    <w:tmpl w:val="3432A9D2"/>
    <w:lvl w:ilvl="0" w:tplc="0416000F">
      <w:start w:val="1"/>
      <w:numFmt w:val="decimal"/>
      <w:lvlText w:val="%1."/>
      <w:lvlJc w:val="left"/>
      <w:pPr>
        <w:ind w:left="2136" w:hanging="360"/>
      </w:p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11EA7D49"/>
    <w:multiLevelType w:val="hybridMultilevel"/>
    <w:tmpl w:val="552C12F8"/>
    <w:lvl w:ilvl="0" w:tplc="0416000F">
      <w:start w:val="1"/>
      <w:numFmt w:val="decimal"/>
      <w:lvlText w:val="%1."/>
      <w:lvlJc w:val="left"/>
      <w:pPr>
        <w:ind w:left="2136" w:hanging="360"/>
      </w:p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18511A4F"/>
    <w:multiLevelType w:val="hybridMultilevel"/>
    <w:tmpl w:val="9E6E4ED6"/>
    <w:lvl w:ilvl="0" w:tplc="2BCEF8A6">
      <w:start w:val="1"/>
      <w:numFmt w:val="low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1630AAC"/>
    <w:multiLevelType w:val="hybridMultilevel"/>
    <w:tmpl w:val="409033D2"/>
    <w:lvl w:ilvl="0" w:tplc="DB80776E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0" w15:restartNumberingAfterBreak="0">
    <w:nsid w:val="2CCD5F78"/>
    <w:multiLevelType w:val="hybridMultilevel"/>
    <w:tmpl w:val="D222D870"/>
    <w:lvl w:ilvl="0" w:tplc="24567F9A">
      <w:start w:val="1"/>
      <w:numFmt w:val="low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2791619"/>
    <w:multiLevelType w:val="hybridMultilevel"/>
    <w:tmpl w:val="BDF26A7A"/>
    <w:lvl w:ilvl="0" w:tplc="0416000F">
      <w:start w:val="1"/>
      <w:numFmt w:val="decimal"/>
      <w:lvlText w:val="%1."/>
      <w:lvlJc w:val="left"/>
      <w:pPr>
        <w:ind w:left="2136" w:hanging="360"/>
      </w:p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2" w15:restartNumberingAfterBreak="0">
    <w:nsid w:val="32AA6406"/>
    <w:multiLevelType w:val="hybridMultilevel"/>
    <w:tmpl w:val="1D825E30"/>
    <w:lvl w:ilvl="0" w:tplc="04160011">
      <w:start w:val="1"/>
      <w:numFmt w:val="decimal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51179AF"/>
    <w:multiLevelType w:val="hybridMultilevel"/>
    <w:tmpl w:val="F5AA017A"/>
    <w:lvl w:ilvl="0" w:tplc="04160013">
      <w:start w:val="1"/>
      <w:numFmt w:val="upperRoman"/>
      <w:lvlText w:val="%1."/>
      <w:lvlJc w:val="righ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5A251E4"/>
    <w:multiLevelType w:val="hybridMultilevel"/>
    <w:tmpl w:val="C3CC1BDA"/>
    <w:lvl w:ilvl="0" w:tplc="0416000F">
      <w:start w:val="1"/>
      <w:numFmt w:val="decimal"/>
      <w:lvlText w:val="%1."/>
      <w:lvlJc w:val="left"/>
      <w:pPr>
        <w:ind w:left="2136" w:hanging="360"/>
      </w:p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3BF13EEF"/>
    <w:multiLevelType w:val="hybridMultilevel"/>
    <w:tmpl w:val="EAB264AE"/>
    <w:lvl w:ilvl="0" w:tplc="5992A4A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A5F5300"/>
    <w:multiLevelType w:val="hybridMultilevel"/>
    <w:tmpl w:val="D26C31E8"/>
    <w:lvl w:ilvl="0" w:tplc="2140E6DA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7" w15:restartNumberingAfterBreak="0">
    <w:nsid w:val="4B5B1E08"/>
    <w:multiLevelType w:val="hybridMultilevel"/>
    <w:tmpl w:val="8256A630"/>
    <w:lvl w:ilvl="0" w:tplc="04160013">
      <w:start w:val="1"/>
      <w:numFmt w:val="upperRoman"/>
      <w:lvlText w:val="%1."/>
      <w:lvlJc w:val="righ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3784896"/>
    <w:multiLevelType w:val="hybridMultilevel"/>
    <w:tmpl w:val="B4B4E1FE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7B605D0"/>
    <w:multiLevelType w:val="hybridMultilevel"/>
    <w:tmpl w:val="F08CE45A"/>
    <w:lvl w:ilvl="0" w:tplc="E96EA4E8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FA01554"/>
    <w:multiLevelType w:val="hybridMultilevel"/>
    <w:tmpl w:val="BB74D09C"/>
    <w:lvl w:ilvl="0" w:tplc="0416000F">
      <w:start w:val="1"/>
      <w:numFmt w:val="decimal"/>
      <w:lvlText w:val="%1."/>
      <w:lvlJc w:val="left"/>
      <w:pPr>
        <w:ind w:left="1500" w:hanging="360"/>
      </w:pPr>
    </w:lvl>
    <w:lvl w:ilvl="1" w:tplc="04160019" w:tentative="1">
      <w:start w:val="1"/>
      <w:numFmt w:val="lowerLetter"/>
      <w:lvlText w:val="%2."/>
      <w:lvlJc w:val="left"/>
      <w:pPr>
        <w:ind w:left="2220" w:hanging="360"/>
      </w:pPr>
    </w:lvl>
    <w:lvl w:ilvl="2" w:tplc="0416001B" w:tentative="1">
      <w:start w:val="1"/>
      <w:numFmt w:val="lowerRoman"/>
      <w:lvlText w:val="%3."/>
      <w:lvlJc w:val="right"/>
      <w:pPr>
        <w:ind w:left="2940" w:hanging="180"/>
      </w:pPr>
    </w:lvl>
    <w:lvl w:ilvl="3" w:tplc="0416000F" w:tentative="1">
      <w:start w:val="1"/>
      <w:numFmt w:val="decimal"/>
      <w:lvlText w:val="%4."/>
      <w:lvlJc w:val="left"/>
      <w:pPr>
        <w:ind w:left="3660" w:hanging="360"/>
      </w:pPr>
    </w:lvl>
    <w:lvl w:ilvl="4" w:tplc="04160019" w:tentative="1">
      <w:start w:val="1"/>
      <w:numFmt w:val="lowerLetter"/>
      <w:lvlText w:val="%5."/>
      <w:lvlJc w:val="left"/>
      <w:pPr>
        <w:ind w:left="4380" w:hanging="360"/>
      </w:pPr>
    </w:lvl>
    <w:lvl w:ilvl="5" w:tplc="0416001B" w:tentative="1">
      <w:start w:val="1"/>
      <w:numFmt w:val="lowerRoman"/>
      <w:lvlText w:val="%6."/>
      <w:lvlJc w:val="right"/>
      <w:pPr>
        <w:ind w:left="5100" w:hanging="180"/>
      </w:pPr>
    </w:lvl>
    <w:lvl w:ilvl="6" w:tplc="0416000F" w:tentative="1">
      <w:start w:val="1"/>
      <w:numFmt w:val="decimal"/>
      <w:lvlText w:val="%7."/>
      <w:lvlJc w:val="left"/>
      <w:pPr>
        <w:ind w:left="5820" w:hanging="360"/>
      </w:pPr>
    </w:lvl>
    <w:lvl w:ilvl="7" w:tplc="04160019" w:tentative="1">
      <w:start w:val="1"/>
      <w:numFmt w:val="lowerLetter"/>
      <w:lvlText w:val="%8."/>
      <w:lvlJc w:val="left"/>
      <w:pPr>
        <w:ind w:left="6540" w:hanging="360"/>
      </w:pPr>
    </w:lvl>
    <w:lvl w:ilvl="8" w:tplc="0416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57434A8"/>
    <w:multiLevelType w:val="hybridMultilevel"/>
    <w:tmpl w:val="22A8E2D8"/>
    <w:lvl w:ilvl="0" w:tplc="6A1E7364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5"/>
  </w:num>
  <w:num w:numId="7">
    <w:abstractNumId w:val="8"/>
  </w:num>
  <w:num w:numId="8">
    <w:abstractNumId w:val="10"/>
  </w:num>
  <w:num w:numId="9">
    <w:abstractNumId w:val="9"/>
  </w:num>
  <w:num w:numId="10">
    <w:abstractNumId w:val="21"/>
  </w:num>
  <w:num w:numId="11">
    <w:abstractNumId w:val="16"/>
  </w:num>
  <w:num w:numId="12">
    <w:abstractNumId w:val="19"/>
  </w:num>
  <w:num w:numId="13">
    <w:abstractNumId w:val="18"/>
  </w:num>
  <w:num w:numId="14">
    <w:abstractNumId w:val="13"/>
  </w:num>
  <w:num w:numId="15">
    <w:abstractNumId w:val="4"/>
  </w:num>
  <w:num w:numId="16">
    <w:abstractNumId w:val="12"/>
  </w:num>
  <w:num w:numId="17">
    <w:abstractNumId w:val="11"/>
  </w:num>
  <w:num w:numId="18">
    <w:abstractNumId w:val="14"/>
  </w:num>
  <w:num w:numId="19">
    <w:abstractNumId w:val="6"/>
  </w:num>
  <w:num w:numId="20">
    <w:abstractNumId w:val="7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F23"/>
    <w:rsid w:val="000019F4"/>
    <w:rsid w:val="00001AFF"/>
    <w:rsid w:val="00001D81"/>
    <w:rsid w:val="00001FF1"/>
    <w:rsid w:val="000034BB"/>
    <w:rsid w:val="00003E04"/>
    <w:rsid w:val="000076B4"/>
    <w:rsid w:val="000078DF"/>
    <w:rsid w:val="00007A30"/>
    <w:rsid w:val="000117B4"/>
    <w:rsid w:val="000121A0"/>
    <w:rsid w:val="000134EB"/>
    <w:rsid w:val="00014C20"/>
    <w:rsid w:val="000162CE"/>
    <w:rsid w:val="000174AA"/>
    <w:rsid w:val="0002005E"/>
    <w:rsid w:val="00021FEC"/>
    <w:rsid w:val="00026ACF"/>
    <w:rsid w:val="00026E6F"/>
    <w:rsid w:val="0002714A"/>
    <w:rsid w:val="00027520"/>
    <w:rsid w:val="00027A60"/>
    <w:rsid w:val="00027BA0"/>
    <w:rsid w:val="00030BCB"/>
    <w:rsid w:val="0003134B"/>
    <w:rsid w:val="0003199F"/>
    <w:rsid w:val="000329A8"/>
    <w:rsid w:val="00032FC3"/>
    <w:rsid w:val="00033156"/>
    <w:rsid w:val="000361CC"/>
    <w:rsid w:val="00037DF4"/>
    <w:rsid w:val="00040245"/>
    <w:rsid w:val="00041324"/>
    <w:rsid w:val="00041C4B"/>
    <w:rsid w:val="00041E8B"/>
    <w:rsid w:val="00042FE1"/>
    <w:rsid w:val="0004403B"/>
    <w:rsid w:val="00044249"/>
    <w:rsid w:val="00046575"/>
    <w:rsid w:val="00047028"/>
    <w:rsid w:val="000501EB"/>
    <w:rsid w:val="0005180F"/>
    <w:rsid w:val="000519A9"/>
    <w:rsid w:val="00052544"/>
    <w:rsid w:val="00053557"/>
    <w:rsid w:val="000553B0"/>
    <w:rsid w:val="000573CC"/>
    <w:rsid w:val="00057A1D"/>
    <w:rsid w:val="00057D42"/>
    <w:rsid w:val="00061AD1"/>
    <w:rsid w:val="000627F9"/>
    <w:rsid w:val="00063106"/>
    <w:rsid w:val="0006368F"/>
    <w:rsid w:val="000636BE"/>
    <w:rsid w:val="000641B3"/>
    <w:rsid w:val="00064F89"/>
    <w:rsid w:val="00066F24"/>
    <w:rsid w:val="000710CB"/>
    <w:rsid w:val="00072B33"/>
    <w:rsid w:val="00074028"/>
    <w:rsid w:val="00077A1A"/>
    <w:rsid w:val="00080052"/>
    <w:rsid w:val="00081B41"/>
    <w:rsid w:val="000823F9"/>
    <w:rsid w:val="00083BF4"/>
    <w:rsid w:val="000840C5"/>
    <w:rsid w:val="00084B5B"/>
    <w:rsid w:val="000854A7"/>
    <w:rsid w:val="00086403"/>
    <w:rsid w:val="00090621"/>
    <w:rsid w:val="000936A8"/>
    <w:rsid w:val="000941AA"/>
    <w:rsid w:val="000946EC"/>
    <w:rsid w:val="0009546C"/>
    <w:rsid w:val="0009618F"/>
    <w:rsid w:val="000967AC"/>
    <w:rsid w:val="000A0438"/>
    <w:rsid w:val="000A23F4"/>
    <w:rsid w:val="000A4708"/>
    <w:rsid w:val="000A5AD9"/>
    <w:rsid w:val="000A630F"/>
    <w:rsid w:val="000B183F"/>
    <w:rsid w:val="000B19F2"/>
    <w:rsid w:val="000B2C3B"/>
    <w:rsid w:val="000B4DC2"/>
    <w:rsid w:val="000B6301"/>
    <w:rsid w:val="000B7192"/>
    <w:rsid w:val="000C0050"/>
    <w:rsid w:val="000C037B"/>
    <w:rsid w:val="000C0C40"/>
    <w:rsid w:val="000C100E"/>
    <w:rsid w:val="000C2309"/>
    <w:rsid w:val="000C29BA"/>
    <w:rsid w:val="000C2C81"/>
    <w:rsid w:val="000C4CC1"/>
    <w:rsid w:val="000C4D11"/>
    <w:rsid w:val="000C5EDF"/>
    <w:rsid w:val="000C7150"/>
    <w:rsid w:val="000D2647"/>
    <w:rsid w:val="000D2AA7"/>
    <w:rsid w:val="000D4536"/>
    <w:rsid w:val="000D50A1"/>
    <w:rsid w:val="000D5F7E"/>
    <w:rsid w:val="000D612F"/>
    <w:rsid w:val="000D6510"/>
    <w:rsid w:val="000D68A9"/>
    <w:rsid w:val="000E0056"/>
    <w:rsid w:val="000E0367"/>
    <w:rsid w:val="000E061B"/>
    <w:rsid w:val="000E08A8"/>
    <w:rsid w:val="000E0A35"/>
    <w:rsid w:val="000E1625"/>
    <w:rsid w:val="000E27D8"/>
    <w:rsid w:val="000E4B6A"/>
    <w:rsid w:val="000E4C30"/>
    <w:rsid w:val="000E6D7D"/>
    <w:rsid w:val="000E6DCD"/>
    <w:rsid w:val="000E7601"/>
    <w:rsid w:val="000F0383"/>
    <w:rsid w:val="000F07CF"/>
    <w:rsid w:val="000F0C61"/>
    <w:rsid w:val="000F0D3F"/>
    <w:rsid w:val="000F11F3"/>
    <w:rsid w:val="000F1720"/>
    <w:rsid w:val="000F1AA2"/>
    <w:rsid w:val="000F26EE"/>
    <w:rsid w:val="000F3076"/>
    <w:rsid w:val="000F3629"/>
    <w:rsid w:val="000F48CE"/>
    <w:rsid w:val="000F4A64"/>
    <w:rsid w:val="000F4ABA"/>
    <w:rsid w:val="000F5122"/>
    <w:rsid w:val="000F7AAF"/>
    <w:rsid w:val="00101837"/>
    <w:rsid w:val="001033E1"/>
    <w:rsid w:val="001079BA"/>
    <w:rsid w:val="00107E14"/>
    <w:rsid w:val="00110BC1"/>
    <w:rsid w:val="00110CAA"/>
    <w:rsid w:val="00112630"/>
    <w:rsid w:val="001126EA"/>
    <w:rsid w:val="00112F99"/>
    <w:rsid w:val="00115DE7"/>
    <w:rsid w:val="00116250"/>
    <w:rsid w:val="001172A4"/>
    <w:rsid w:val="0011730E"/>
    <w:rsid w:val="001213E4"/>
    <w:rsid w:val="00121AF5"/>
    <w:rsid w:val="0012265F"/>
    <w:rsid w:val="001246F3"/>
    <w:rsid w:val="00124A9E"/>
    <w:rsid w:val="00124E13"/>
    <w:rsid w:val="001259F3"/>
    <w:rsid w:val="00125D9C"/>
    <w:rsid w:val="0012706C"/>
    <w:rsid w:val="00127117"/>
    <w:rsid w:val="001274BC"/>
    <w:rsid w:val="001301D9"/>
    <w:rsid w:val="00131109"/>
    <w:rsid w:val="0013273C"/>
    <w:rsid w:val="00133B1C"/>
    <w:rsid w:val="00134108"/>
    <w:rsid w:val="0013791A"/>
    <w:rsid w:val="0014014B"/>
    <w:rsid w:val="0014040C"/>
    <w:rsid w:val="00141698"/>
    <w:rsid w:val="00143198"/>
    <w:rsid w:val="001436CA"/>
    <w:rsid w:val="00143959"/>
    <w:rsid w:val="00143DC7"/>
    <w:rsid w:val="0014628E"/>
    <w:rsid w:val="00146565"/>
    <w:rsid w:val="0014693C"/>
    <w:rsid w:val="00147461"/>
    <w:rsid w:val="00150945"/>
    <w:rsid w:val="00152A99"/>
    <w:rsid w:val="00153203"/>
    <w:rsid w:val="00154BE1"/>
    <w:rsid w:val="0015645B"/>
    <w:rsid w:val="00156E07"/>
    <w:rsid w:val="0015712E"/>
    <w:rsid w:val="00161183"/>
    <w:rsid w:val="00161291"/>
    <w:rsid w:val="001625D9"/>
    <w:rsid w:val="001632BD"/>
    <w:rsid w:val="00163525"/>
    <w:rsid w:val="00163B50"/>
    <w:rsid w:val="00165BF9"/>
    <w:rsid w:val="00166EE0"/>
    <w:rsid w:val="001679EE"/>
    <w:rsid w:val="00171EA9"/>
    <w:rsid w:val="00172FD3"/>
    <w:rsid w:val="001751AD"/>
    <w:rsid w:val="00175FC4"/>
    <w:rsid w:val="00176201"/>
    <w:rsid w:val="001779DF"/>
    <w:rsid w:val="00180B86"/>
    <w:rsid w:val="001811DD"/>
    <w:rsid w:val="00181F42"/>
    <w:rsid w:val="0018787D"/>
    <w:rsid w:val="00187D25"/>
    <w:rsid w:val="00192AD4"/>
    <w:rsid w:val="00192BD1"/>
    <w:rsid w:val="001948DA"/>
    <w:rsid w:val="00195E3E"/>
    <w:rsid w:val="0019607F"/>
    <w:rsid w:val="00196F00"/>
    <w:rsid w:val="00197830"/>
    <w:rsid w:val="00197D97"/>
    <w:rsid w:val="001A1A65"/>
    <w:rsid w:val="001A5708"/>
    <w:rsid w:val="001A6E23"/>
    <w:rsid w:val="001A6E80"/>
    <w:rsid w:val="001A7160"/>
    <w:rsid w:val="001A797B"/>
    <w:rsid w:val="001A7DBD"/>
    <w:rsid w:val="001B0AC6"/>
    <w:rsid w:val="001B0C69"/>
    <w:rsid w:val="001B1DE0"/>
    <w:rsid w:val="001B34D1"/>
    <w:rsid w:val="001B4D1A"/>
    <w:rsid w:val="001B5DEA"/>
    <w:rsid w:val="001B6696"/>
    <w:rsid w:val="001B71AC"/>
    <w:rsid w:val="001B7E58"/>
    <w:rsid w:val="001C09F7"/>
    <w:rsid w:val="001C1E01"/>
    <w:rsid w:val="001C1F5C"/>
    <w:rsid w:val="001C5FF8"/>
    <w:rsid w:val="001C63BA"/>
    <w:rsid w:val="001C6828"/>
    <w:rsid w:val="001C703D"/>
    <w:rsid w:val="001C7A58"/>
    <w:rsid w:val="001C7A90"/>
    <w:rsid w:val="001D1EF0"/>
    <w:rsid w:val="001D34F5"/>
    <w:rsid w:val="001D3F0C"/>
    <w:rsid w:val="001D405C"/>
    <w:rsid w:val="001D6A56"/>
    <w:rsid w:val="001D6CCE"/>
    <w:rsid w:val="001D7091"/>
    <w:rsid w:val="001E10DB"/>
    <w:rsid w:val="001E2B9F"/>
    <w:rsid w:val="001E2FD5"/>
    <w:rsid w:val="001E489E"/>
    <w:rsid w:val="001E4D0B"/>
    <w:rsid w:val="001E51DB"/>
    <w:rsid w:val="001E5B8F"/>
    <w:rsid w:val="001E7A5C"/>
    <w:rsid w:val="001F1BDF"/>
    <w:rsid w:val="001F1F0E"/>
    <w:rsid w:val="001F4A90"/>
    <w:rsid w:val="001F54EF"/>
    <w:rsid w:val="001F7EA8"/>
    <w:rsid w:val="00201773"/>
    <w:rsid w:val="00202792"/>
    <w:rsid w:val="00203BAB"/>
    <w:rsid w:val="002046D9"/>
    <w:rsid w:val="002046FA"/>
    <w:rsid w:val="00207403"/>
    <w:rsid w:val="00211301"/>
    <w:rsid w:val="00211C01"/>
    <w:rsid w:val="00212670"/>
    <w:rsid w:val="00213BBC"/>
    <w:rsid w:val="00214295"/>
    <w:rsid w:val="002147F9"/>
    <w:rsid w:val="00216F7D"/>
    <w:rsid w:val="00220B85"/>
    <w:rsid w:val="0022101B"/>
    <w:rsid w:val="002222CA"/>
    <w:rsid w:val="00223022"/>
    <w:rsid w:val="0022460D"/>
    <w:rsid w:val="00224B2A"/>
    <w:rsid w:val="00225B14"/>
    <w:rsid w:val="00225D60"/>
    <w:rsid w:val="00226076"/>
    <w:rsid w:val="00227499"/>
    <w:rsid w:val="00230036"/>
    <w:rsid w:val="0023064C"/>
    <w:rsid w:val="002311A9"/>
    <w:rsid w:val="00231208"/>
    <w:rsid w:val="0023132B"/>
    <w:rsid w:val="00232BA9"/>
    <w:rsid w:val="0023318E"/>
    <w:rsid w:val="00233592"/>
    <w:rsid w:val="0023578E"/>
    <w:rsid w:val="00235EAF"/>
    <w:rsid w:val="00235ED5"/>
    <w:rsid w:val="0023722D"/>
    <w:rsid w:val="00237385"/>
    <w:rsid w:val="00237F03"/>
    <w:rsid w:val="002409B9"/>
    <w:rsid w:val="00240FC8"/>
    <w:rsid w:val="002419F7"/>
    <w:rsid w:val="002454AC"/>
    <w:rsid w:val="00245C9A"/>
    <w:rsid w:val="00245EB7"/>
    <w:rsid w:val="00247043"/>
    <w:rsid w:val="00247EE3"/>
    <w:rsid w:val="00252A46"/>
    <w:rsid w:val="002544D7"/>
    <w:rsid w:val="002562A4"/>
    <w:rsid w:val="00256D79"/>
    <w:rsid w:val="00256D7E"/>
    <w:rsid w:val="00261215"/>
    <w:rsid w:val="002612DD"/>
    <w:rsid w:val="002616FC"/>
    <w:rsid w:val="002619C8"/>
    <w:rsid w:val="0026262D"/>
    <w:rsid w:val="0026427A"/>
    <w:rsid w:val="00264818"/>
    <w:rsid w:val="00265209"/>
    <w:rsid w:val="00265666"/>
    <w:rsid w:val="00265C26"/>
    <w:rsid w:val="0026619D"/>
    <w:rsid w:val="0026625A"/>
    <w:rsid w:val="00271BC6"/>
    <w:rsid w:val="0027263D"/>
    <w:rsid w:val="00272A00"/>
    <w:rsid w:val="0027317C"/>
    <w:rsid w:val="002746D9"/>
    <w:rsid w:val="00274CFC"/>
    <w:rsid w:val="00276881"/>
    <w:rsid w:val="0028032B"/>
    <w:rsid w:val="002811B1"/>
    <w:rsid w:val="002813F9"/>
    <w:rsid w:val="002835FD"/>
    <w:rsid w:val="00283C52"/>
    <w:rsid w:val="00283D9D"/>
    <w:rsid w:val="002870A8"/>
    <w:rsid w:val="002877AE"/>
    <w:rsid w:val="0029061A"/>
    <w:rsid w:val="00290F8F"/>
    <w:rsid w:val="00292042"/>
    <w:rsid w:val="00292A45"/>
    <w:rsid w:val="00294009"/>
    <w:rsid w:val="0029411D"/>
    <w:rsid w:val="00294326"/>
    <w:rsid w:val="00294B45"/>
    <w:rsid w:val="00294C66"/>
    <w:rsid w:val="00294EE3"/>
    <w:rsid w:val="002960BE"/>
    <w:rsid w:val="002960DE"/>
    <w:rsid w:val="00297879"/>
    <w:rsid w:val="002A10F1"/>
    <w:rsid w:val="002A17A3"/>
    <w:rsid w:val="002A38F1"/>
    <w:rsid w:val="002A3D74"/>
    <w:rsid w:val="002A669E"/>
    <w:rsid w:val="002A7491"/>
    <w:rsid w:val="002B5061"/>
    <w:rsid w:val="002B57E9"/>
    <w:rsid w:val="002B5BF9"/>
    <w:rsid w:val="002B5F45"/>
    <w:rsid w:val="002B6358"/>
    <w:rsid w:val="002B7787"/>
    <w:rsid w:val="002B77BF"/>
    <w:rsid w:val="002C1385"/>
    <w:rsid w:val="002C4206"/>
    <w:rsid w:val="002C6CCD"/>
    <w:rsid w:val="002D05BA"/>
    <w:rsid w:val="002D19F2"/>
    <w:rsid w:val="002D3EF6"/>
    <w:rsid w:val="002D3FBF"/>
    <w:rsid w:val="002D4F82"/>
    <w:rsid w:val="002D562E"/>
    <w:rsid w:val="002D7A0F"/>
    <w:rsid w:val="002E1188"/>
    <w:rsid w:val="002E3154"/>
    <w:rsid w:val="002E341F"/>
    <w:rsid w:val="002E38E4"/>
    <w:rsid w:val="002E438E"/>
    <w:rsid w:val="002E4BA9"/>
    <w:rsid w:val="002E5638"/>
    <w:rsid w:val="002E7292"/>
    <w:rsid w:val="002E74D0"/>
    <w:rsid w:val="002E79E2"/>
    <w:rsid w:val="002F1278"/>
    <w:rsid w:val="002F18B7"/>
    <w:rsid w:val="002F300B"/>
    <w:rsid w:val="002F3356"/>
    <w:rsid w:val="002F3BDE"/>
    <w:rsid w:val="002F6E76"/>
    <w:rsid w:val="0030141A"/>
    <w:rsid w:val="003014E5"/>
    <w:rsid w:val="00301CD5"/>
    <w:rsid w:val="0030365E"/>
    <w:rsid w:val="00303EF0"/>
    <w:rsid w:val="00304476"/>
    <w:rsid w:val="00307F79"/>
    <w:rsid w:val="00310BC0"/>
    <w:rsid w:val="0031319B"/>
    <w:rsid w:val="00314316"/>
    <w:rsid w:val="003146F7"/>
    <w:rsid w:val="0031519F"/>
    <w:rsid w:val="00317161"/>
    <w:rsid w:val="003172BA"/>
    <w:rsid w:val="0031785D"/>
    <w:rsid w:val="00317AD6"/>
    <w:rsid w:val="00317B15"/>
    <w:rsid w:val="00317B90"/>
    <w:rsid w:val="0032064F"/>
    <w:rsid w:val="0032133D"/>
    <w:rsid w:val="00321D43"/>
    <w:rsid w:val="00325376"/>
    <w:rsid w:val="00325FC9"/>
    <w:rsid w:val="0032606C"/>
    <w:rsid w:val="0032646B"/>
    <w:rsid w:val="003272A6"/>
    <w:rsid w:val="003278A1"/>
    <w:rsid w:val="003309F2"/>
    <w:rsid w:val="00331716"/>
    <w:rsid w:val="00331DE8"/>
    <w:rsid w:val="00333429"/>
    <w:rsid w:val="00333F22"/>
    <w:rsid w:val="003345FA"/>
    <w:rsid w:val="003361F8"/>
    <w:rsid w:val="003378D1"/>
    <w:rsid w:val="00340204"/>
    <w:rsid w:val="00340612"/>
    <w:rsid w:val="00340BC7"/>
    <w:rsid w:val="00341891"/>
    <w:rsid w:val="00341B16"/>
    <w:rsid w:val="00341F63"/>
    <w:rsid w:val="003442B8"/>
    <w:rsid w:val="0034684D"/>
    <w:rsid w:val="00347E36"/>
    <w:rsid w:val="003501DE"/>
    <w:rsid w:val="00351B4B"/>
    <w:rsid w:val="0035277C"/>
    <w:rsid w:val="00352D6F"/>
    <w:rsid w:val="00354CA5"/>
    <w:rsid w:val="00356938"/>
    <w:rsid w:val="00357CEE"/>
    <w:rsid w:val="003606D9"/>
    <w:rsid w:val="0036086F"/>
    <w:rsid w:val="003615E4"/>
    <w:rsid w:val="003630AA"/>
    <w:rsid w:val="0036490D"/>
    <w:rsid w:val="00366042"/>
    <w:rsid w:val="00366466"/>
    <w:rsid w:val="00366B98"/>
    <w:rsid w:val="00367477"/>
    <w:rsid w:val="00367B5B"/>
    <w:rsid w:val="00367BAB"/>
    <w:rsid w:val="003715D5"/>
    <w:rsid w:val="003719C7"/>
    <w:rsid w:val="00372174"/>
    <w:rsid w:val="00374800"/>
    <w:rsid w:val="003757D1"/>
    <w:rsid w:val="00376FCE"/>
    <w:rsid w:val="003777ED"/>
    <w:rsid w:val="00380B1D"/>
    <w:rsid w:val="00380E6F"/>
    <w:rsid w:val="00380FBA"/>
    <w:rsid w:val="00381B76"/>
    <w:rsid w:val="003820D2"/>
    <w:rsid w:val="0038271E"/>
    <w:rsid w:val="00384938"/>
    <w:rsid w:val="003856D5"/>
    <w:rsid w:val="00385CB5"/>
    <w:rsid w:val="00385DDE"/>
    <w:rsid w:val="00385E76"/>
    <w:rsid w:val="00386428"/>
    <w:rsid w:val="0038729E"/>
    <w:rsid w:val="003909EA"/>
    <w:rsid w:val="00392125"/>
    <w:rsid w:val="003947FA"/>
    <w:rsid w:val="00394DFA"/>
    <w:rsid w:val="00396598"/>
    <w:rsid w:val="003979FC"/>
    <w:rsid w:val="003A0624"/>
    <w:rsid w:val="003A0755"/>
    <w:rsid w:val="003A1242"/>
    <w:rsid w:val="003A2AB1"/>
    <w:rsid w:val="003A2D2F"/>
    <w:rsid w:val="003A48A7"/>
    <w:rsid w:val="003A48D2"/>
    <w:rsid w:val="003A6092"/>
    <w:rsid w:val="003A66C9"/>
    <w:rsid w:val="003A6CAC"/>
    <w:rsid w:val="003A7F31"/>
    <w:rsid w:val="003B06F8"/>
    <w:rsid w:val="003B12FC"/>
    <w:rsid w:val="003B2200"/>
    <w:rsid w:val="003B260D"/>
    <w:rsid w:val="003B2744"/>
    <w:rsid w:val="003B39AC"/>
    <w:rsid w:val="003B6378"/>
    <w:rsid w:val="003B6A62"/>
    <w:rsid w:val="003C10C2"/>
    <w:rsid w:val="003C1209"/>
    <w:rsid w:val="003C1D61"/>
    <w:rsid w:val="003C28EA"/>
    <w:rsid w:val="003C370E"/>
    <w:rsid w:val="003C3D2D"/>
    <w:rsid w:val="003C6785"/>
    <w:rsid w:val="003C718F"/>
    <w:rsid w:val="003D2308"/>
    <w:rsid w:val="003D2841"/>
    <w:rsid w:val="003D2F23"/>
    <w:rsid w:val="003D324C"/>
    <w:rsid w:val="003D3284"/>
    <w:rsid w:val="003D33D3"/>
    <w:rsid w:val="003D50E1"/>
    <w:rsid w:val="003D644F"/>
    <w:rsid w:val="003D7C99"/>
    <w:rsid w:val="003E01F5"/>
    <w:rsid w:val="003E39F9"/>
    <w:rsid w:val="003E3C3B"/>
    <w:rsid w:val="003E49EF"/>
    <w:rsid w:val="003E4A68"/>
    <w:rsid w:val="003E4C12"/>
    <w:rsid w:val="003E6067"/>
    <w:rsid w:val="003E62DC"/>
    <w:rsid w:val="003E6E08"/>
    <w:rsid w:val="003F0D94"/>
    <w:rsid w:val="003F1644"/>
    <w:rsid w:val="003F22CE"/>
    <w:rsid w:val="003F27AD"/>
    <w:rsid w:val="003F294D"/>
    <w:rsid w:val="003F2C65"/>
    <w:rsid w:val="003F43A9"/>
    <w:rsid w:val="003F4D22"/>
    <w:rsid w:val="003F572B"/>
    <w:rsid w:val="003F6004"/>
    <w:rsid w:val="003F6682"/>
    <w:rsid w:val="003F709B"/>
    <w:rsid w:val="003F73DA"/>
    <w:rsid w:val="003F7F50"/>
    <w:rsid w:val="00400666"/>
    <w:rsid w:val="00400B49"/>
    <w:rsid w:val="00401400"/>
    <w:rsid w:val="00401D2D"/>
    <w:rsid w:val="004029E4"/>
    <w:rsid w:val="00402BB4"/>
    <w:rsid w:val="00402DD5"/>
    <w:rsid w:val="004031D4"/>
    <w:rsid w:val="00403302"/>
    <w:rsid w:val="004043FA"/>
    <w:rsid w:val="0040481F"/>
    <w:rsid w:val="004050D8"/>
    <w:rsid w:val="00405A9C"/>
    <w:rsid w:val="00407F84"/>
    <w:rsid w:val="00410153"/>
    <w:rsid w:val="004103BA"/>
    <w:rsid w:val="00410AF5"/>
    <w:rsid w:val="00410E19"/>
    <w:rsid w:val="0041169B"/>
    <w:rsid w:val="00411B07"/>
    <w:rsid w:val="0041313B"/>
    <w:rsid w:val="00415271"/>
    <w:rsid w:val="00415708"/>
    <w:rsid w:val="00416DB4"/>
    <w:rsid w:val="004172CB"/>
    <w:rsid w:val="0042009E"/>
    <w:rsid w:val="004209CA"/>
    <w:rsid w:val="004226F6"/>
    <w:rsid w:val="0042313A"/>
    <w:rsid w:val="00423954"/>
    <w:rsid w:val="00423F05"/>
    <w:rsid w:val="0042443D"/>
    <w:rsid w:val="0042489E"/>
    <w:rsid w:val="004270C7"/>
    <w:rsid w:val="00427119"/>
    <w:rsid w:val="00427EDD"/>
    <w:rsid w:val="0043000B"/>
    <w:rsid w:val="004306F8"/>
    <w:rsid w:val="00430E71"/>
    <w:rsid w:val="004316B8"/>
    <w:rsid w:val="0043183C"/>
    <w:rsid w:val="00431AA7"/>
    <w:rsid w:val="00432AF0"/>
    <w:rsid w:val="00432DAF"/>
    <w:rsid w:val="0043376E"/>
    <w:rsid w:val="00433931"/>
    <w:rsid w:val="00433E5F"/>
    <w:rsid w:val="004341B7"/>
    <w:rsid w:val="00437407"/>
    <w:rsid w:val="004377E4"/>
    <w:rsid w:val="004406DE"/>
    <w:rsid w:val="004413AF"/>
    <w:rsid w:val="0044144E"/>
    <w:rsid w:val="004415DF"/>
    <w:rsid w:val="004417F0"/>
    <w:rsid w:val="00442277"/>
    <w:rsid w:val="00442BEF"/>
    <w:rsid w:val="00442C59"/>
    <w:rsid w:val="00443DC9"/>
    <w:rsid w:val="004441BB"/>
    <w:rsid w:val="004455E8"/>
    <w:rsid w:val="0044668B"/>
    <w:rsid w:val="00447AEE"/>
    <w:rsid w:val="00451363"/>
    <w:rsid w:val="0045174F"/>
    <w:rsid w:val="0045214D"/>
    <w:rsid w:val="004526A9"/>
    <w:rsid w:val="00452C9C"/>
    <w:rsid w:val="00452D89"/>
    <w:rsid w:val="004543A9"/>
    <w:rsid w:val="00454D3A"/>
    <w:rsid w:val="00455175"/>
    <w:rsid w:val="00455E85"/>
    <w:rsid w:val="00456067"/>
    <w:rsid w:val="00456CB6"/>
    <w:rsid w:val="00456CB8"/>
    <w:rsid w:val="00456E44"/>
    <w:rsid w:val="0046085D"/>
    <w:rsid w:val="00460A3B"/>
    <w:rsid w:val="00460DAD"/>
    <w:rsid w:val="00460F55"/>
    <w:rsid w:val="00461D97"/>
    <w:rsid w:val="004626FF"/>
    <w:rsid w:val="00464341"/>
    <w:rsid w:val="00464DB7"/>
    <w:rsid w:val="00464F07"/>
    <w:rsid w:val="004662B3"/>
    <w:rsid w:val="00466B5B"/>
    <w:rsid w:val="0046767D"/>
    <w:rsid w:val="0046770C"/>
    <w:rsid w:val="00470D7C"/>
    <w:rsid w:val="00472698"/>
    <w:rsid w:val="00472B82"/>
    <w:rsid w:val="00474140"/>
    <w:rsid w:val="00474640"/>
    <w:rsid w:val="00475F1A"/>
    <w:rsid w:val="004768E4"/>
    <w:rsid w:val="00476CB7"/>
    <w:rsid w:val="004773B9"/>
    <w:rsid w:val="0047795F"/>
    <w:rsid w:val="004779E4"/>
    <w:rsid w:val="00480099"/>
    <w:rsid w:val="004800EF"/>
    <w:rsid w:val="004806B5"/>
    <w:rsid w:val="00480C65"/>
    <w:rsid w:val="0048154B"/>
    <w:rsid w:val="00483B87"/>
    <w:rsid w:val="00484403"/>
    <w:rsid w:val="004847A0"/>
    <w:rsid w:val="00484F08"/>
    <w:rsid w:val="00486037"/>
    <w:rsid w:val="004867F7"/>
    <w:rsid w:val="00487B70"/>
    <w:rsid w:val="00487BB7"/>
    <w:rsid w:val="00490569"/>
    <w:rsid w:val="00490BB9"/>
    <w:rsid w:val="00491878"/>
    <w:rsid w:val="004928A0"/>
    <w:rsid w:val="004938A9"/>
    <w:rsid w:val="004954D9"/>
    <w:rsid w:val="00496326"/>
    <w:rsid w:val="00496CBA"/>
    <w:rsid w:val="004A0CF6"/>
    <w:rsid w:val="004A171E"/>
    <w:rsid w:val="004A1937"/>
    <w:rsid w:val="004A2565"/>
    <w:rsid w:val="004A39C9"/>
    <w:rsid w:val="004A3EA0"/>
    <w:rsid w:val="004A514A"/>
    <w:rsid w:val="004A59AC"/>
    <w:rsid w:val="004A61A0"/>
    <w:rsid w:val="004A6602"/>
    <w:rsid w:val="004A7E48"/>
    <w:rsid w:val="004B47A1"/>
    <w:rsid w:val="004B4D1A"/>
    <w:rsid w:val="004B4D26"/>
    <w:rsid w:val="004B5E76"/>
    <w:rsid w:val="004B76D9"/>
    <w:rsid w:val="004B7F8B"/>
    <w:rsid w:val="004C031F"/>
    <w:rsid w:val="004C04E3"/>
    <w:rsid w:val="004C07A2"/>
    <w:rsid w:val="004C1634"/>
    <w:rsid w:val="004C2662"/>
    <w:rsid w:val="004C2A91"/>
    <w:rsid w:val="004C47B4"/>
    <w:rsid w:val="004C5C38"/>
    <w:rsid w:val="004C5F51"/>
    <w:rsid w:val="004C734E"/>
    <w:rsid w:val="004C743A"/>
    <w:rsid w:val="004C79EF"/>
    <w:rsid w:val="004D08ED"/>
    <w:rsid w:val="004D10B0"/>
    <w:rsid w:val="004D2E6C"/>
    <w:rsid w:val="004D489D"/>
    <w:rsid w:val="004D5B60"/>
    <w:rsid w:val="004D617B"/>
    <w:rsid w:val="004D63B0"/>
    <w:rsid w:val="004E0A63"/>
    <w:rsid w:val="004E136A"/>
    <w:rsid w:val="004E1D35"/>
    <w:rsid w:val="004E2AF5"/>
    <w:rsid w:val="004E4606"/>
    <w:rsid w:val="004E467F"/>
    <w:rsid w:val="004E56E1"/>
    <w:rsid w:val="004E5E93"/>
    <w:rsid w:val="004E6799"/>
    <w:rsid w:val="004E681C"/>
    <w:rsid w:val="004E7D30"/>
    <w:rsid w:val="004E7F54"/>
    <w:rsid w:val="004F0F75"/>
    <w:rsid w:val="004F1B99"/>
    <w:rsid w:val="004F44CE"/>
    <w:rsid w:val="004F4A1E"/>
    <w:rsid w:val="004F7737"/>
    <w:rsid w:val="004F7CCE"/>
    <w:rsid w:val="00500AF6"/>
    <w:rsid w:val="005048AF"/>
    <w:rsid w:val="00505719"/>
    <w:rsid w:val="005077C6"/>
    <w:rsid w:val="00507988"/>
    <w:rsid w:val="005105CC"/>
    <w:rsid w:val="005108C3"/>
    <w:rsid w:val="00510AED"/>
    <w:rsid w:val="00513F95"/>
    <w:rsid w:val="0051431D"/>
    <w:rsid w:val="00514E3A"/>
    <w:rsid w:val="00514F62"/>
    <w:rsid w:val="0051545E"/>
    <w:rsid w:val="00515E99"/>
    <w:rsid w:val="00520E47"/>
    <w:rsid w:val="00521157"/>
    <w:rsid w:val="00522174"/>
    <w:rsid w:val="00522394"/>
    <w:rsid w:val="00522691"/>
    <w:rsid w:val="0052303E"/>
    <w:rsid w:val="005233DC"/>
    <w:rsid w:val="0052359D"/>
    <w:rsid w:val="005238A3"/>
    <w:rsid w:val="005238EC"/>
    <w:rsid w:val="00523AB5"/>
    <w:rsid w:val="00524358"/>
    <w:rsid w:val="005257B7"/>
    <w:rsid w:val="00525B7E"/>
    <w:rsid w:val="00526213"/>
    <w:rsid w:val="005304E7"/>
    <w:rsid w:val="00531C58"/>
    <w:rsid w:val="00532E85"/>
    <w:rsid w:val="0053321C"/>
    <w:rsid w:val="005346C3"/>
    <w:rsid w:val="00536716"/>
    <w:rsid w:val="00536CA9"/>
    <w:rsid w:val="00537BE0"/>
    <w:rsid w:val="00541D05"/>
    <w:rsid w:val="0054289B"/>
    <w:rsid w:val="00544E91"/>
    <w:rsid w:val="00546AFC"/>
    <w:rsid w:val="005470B7"/>
    <w:rsid w:val="005471F6"/>
    <w:rsid w:val="00547DD9"/>
    <w:rsid w:val="0055047C"/>
    <w:rsid w:val="00551A4C"/>
    <w:rsid w:val="00551B6F"/>
    <w:rsid w:val="00551D8D"/>
    <w:rsid w:val="005523B8"/>
    <w:rsid w:val="00554B2F"/>
    <w:rsid w:val="00554D98"/>
    <w:rsid w:val="005556A2"/>
    <w:rsid w:val="005607F1"/>
    <w:rsid w:val="00562ADC"/>
    <w:rsid w:val="005639D8"/>
    <w:rsid w:val="00563F8C"/>
    <w:rsid w:val="005644FA"/>
    <w:rsid w:val="00564E83"/>
    <w:rsid w:val="00565F06"/>
    <w:rsid w:val="0056678E"/>
    <w:rsid w:val="00567E64"/>
    <w:rsid w:val="00570AAD"/>
    <w:rsid w:val="005718BF"/>
    <w:rsid w:val="0057419D"/>
    <w:rsid w:val="00574723"/>
    <w:rsid w:val="00576937"/>
    <w:rsid w:val="005778C7"/>
    <w:rsid w:val="0058168D"/>
    <w:rsid w:val="005819A2"/>
    <w:rsid w:val="0058433F"/>
    <w:rsid w:val="00585596"/>
    <w:rsid w:val="00586133"/>
    <w:rsid w:val="00587710"/>
    <w:rsid w:val="0059040C"/>
    <w:rsid w:val="00590D83"/>
    <w:rsid w:val="0059260B"/>
    <w:rsid w:val="0059348F"/>
    <w:rsid w:val="005956F4"/>
    <w:rsid w:val="00595CD3"/>
    <w:rsid w:val="005961D9"/>
    <w:rsid w:val="00597E51"/>
    <w:rsid w:val="005A07C0"/>
    <w:rsid w:val="005A36A5"/>
    <w:rsid w:val="005A3B9B"/>
    <w:rsid w:val="005A4BAD"/>
    <w:rsid w:val="005A5069"/>
    <w:rsid w:val="005A545C"/>
    <w:rsid w:val="005A56A4"/>
    <w:rsid w:val="005A6026"/>
    <w:rsid w:val="005A62B1"/>
    <w:rsid w:val="005B0161"/>
    <w:rsid w:val="005B1777"/>
    <w:rsid w:val="005B1824"/>
    <w:rsid w:val="005B2554"/>
    <w:rsid w:val="005B2EF2"/>
    <w:rsid w:val="005B3F4D"/>
    <w:rsid w:val="005B429E"/>
    <w:rsid w:val="005B63D9"/>
    <w:rsid w:val="005C0568"/>
    <w:rsid w:val="005C0D1E"/>
    <w:rsid w:val="005C18C1"/>
    <w:rsid w:val="005C760F"/>
    <w:rsid w:val="005C7B4E"/>
    <w:rsid w:val="005C7E65"/>
    <w:rsid w:val="005D125B"/>
    <w:rsid w:val="005D15CC"/>
    <w:rsid w:val="005D1818"/>
    <w:rsid w:val="005D1BC2"/>
    <w:rsid w:val="005D337A"/>
    <w:rsid w:val="005D5713"/>
    <w:rsid w:val="005D6CF2"/>
    <w:rsid w:val="005D7300"/>
    <w:rsid w:val="005D7870"/>
    <w:rsid w:val="005E03D4"/>
    <w:rsid w:val="005E0582"/>
    <w:rsid w:val="005E2B47"/>
    <w:rsid w:val="005E3090"/>
    <w:rsid w:val="005E4DC5"/>
    <w:rsid w:val="005E5040"/>
    <w:rsid w:val="005F04CB"/>
    <w:rsid w:val="005F287F"/>
    <w:rsid w:val="005F334D"/>
    <w:rsid w:val="005F3D46"/>
    <w:rsid w:val="005F4645"/>
    <w:rsid w:val="005F5095"/>
    <w:rsid w:val="005F5B5B"/>
    <w:rsid w:val="005F64E8"/>
    <w:rsid w:val="006027CC"/>
    <w:rsid w:val="00602F75"/>
    <w:rsid w:val="006035EA"/>
    <w:rsid w:val="006052E2"/>
    <w:rsid w:val="0060792E"/>
    <w:rsid w:val="00607E79"/>
    <w:rsid w:val="006105E3"/>
    <w:rsid w:val="00612C12"/>
    <w:rsid w:val="00614D22"/>
    <w:rsid w:val="00614F62"/>
    <w:rsid w:val="0062045D"/>
    <w:rsid w:val="00620F58"/>
    <w:rsid w:val="006223F3"/>
    <w:rsid w:val="00625989"/>
    <w:rsid w:val="00626545"/>
    <w:rsid w:val="00631504"/>
    <w:rsid w:val="00632878"/>
    <w:rsid w:val="0063603A"/>
    <w:rsid w:val="00636783"/>
    <w:rsid w:val="00637ED9"/>
    <w:rsid w:val="00640166"/>
    <w:rsid w:val="006427F1"/>
    <w:rsid w:val="00642F2B"/>
    <w:rsid w:val="006443B9"/>
    <w:rsid w:val="00644FD5"/>
    <w:rsid w:val="00646121"/>
    <w:rsid w:val="00646574"/>
    <w:rsid w:val="00646C6B"/>
    <w:rsid w:val="0064790E"/>
    <w:rsid w:val="006512E5"/>
    <w:rsid w:val="006523D5"/>
    <w:rsid w:val="00652DFB"/>
    <w:rsid w:val="00654B3A"/>
    <w:rsid w:val="00654BB8"/>
    <w:rsid w:val="006556A8"/>
    <w:rsid w:val="0065596F"/>
    <w:rsid w:val="00655C39"/>
    <w:rsid w:val="00655FBF"/>
    <w:rsid w:val="006566EC"/>
    <w:rsid w:val="00656BDC"/>
    <w:rsid w:val="00656C75"/>
    <w:rsid w:val="006574F4"/>
    <w:rsid w:val="00660CBA"/>
    <w:rsid w:val="006628AF"/>
    <w:rsid w:val="00662DEB"/>
    <w:rsid w:val="00664FF3"/>
    <w:rsid w:val="00666AF2"/>
    <w:rsid w:val="00666F20"/>
    <w:rsid w:val="006670B3"/>
    <w:rsid w:val="0066772D"/>
    <w:rsid w:val="00670E5F"/>
    <w:rsid w:val="006717E8"/>
    <w:rsid w:val="0067629D"/>
    <w:rsid w:val="006773CC"/>
    <w:rsid w:val="006775B0"/>
    <w:rsid w:val="00677A01"/>
    <w:rsid w:val="0068025F"/>
    <w:rsid w:val="0068075D"/>
    <w:rsid w:val="00680953"/>
    <w:rsid w:val="00681685"/>
    <w:rsid w:val="00684C15"/>
    <w:rsid w:val="00686A5A"/>
    <w:rsid w:val="00690B36"/>
    <w:rsid w:val="00691C43"/>
    <w:rsid w:val="0069272E"/>
    <w:rsid w:val="00692D0A"/>
    <w:rsid w:val="00692F1C"/>
    <w:rsid w:val="0069448C"/>
    <w:rsid w:val="00695185"/>
    <w:rsid w:val="0069596D"/>
    <w:rsid w:val="00696575"/>
    <w:rsid w:val="0069795D"/>
    <w:rsid w:val="00697BFB"/>
    <w:rsid w:val="006A1D50"/>
    <w:rsid w:val="006A4D6B"/>
    <w:rsid w:val="006A534A"/>
    <w:rsid w:val="006A54DA"/>
    <w:rsid w:val="006A5D2D"/>
    <w:rsid w:val="006A6297"/>
    <w:rsid w:val="006A78E5"/>
    <w:rsid w:val="006B058C"/>
    <w:rsid w:val="006B0CCA"/>
    <w:rsid w:val="006B2439"/>
    <w:rsid w:val="006B3935"/>
    <w:rsid w:val="006B5110"/>
    <w:rsid w:val="006B52F7"/>
    <w:rsid w:val="006B59E7"/>
    <w:rsid w:val="006B5FCE"/>
    <w:rsid w:val="006B607C"/>
    <w:rsid w:val="006B64C4"/>
    <w:rsid w:val="006B6A3A"/>
    <w:rsid w:val="006C0163"/>
    <w:rsid w:val="006C0FEF"/>
    <w:rsid w:val="006C11D7"/>
    <w:rsid w:val="006C1CDC"/>
    <w:rsid w:val="006C21FF"/>
    <w:rsid w:val="006C35BF"/>
    <w:rsid w:val="006C7942"/>
    <w:rsid w:val="006D00AF"/>
    <w:rsid w:val="006D0DD5"/>
    <w:rsid w:val="006D1071"/>
    <w:rsid w:val="006D1CFB"/>
    <w:rsid w:val="006D20BE"/>
    <w:rsid w:val="006D23AA"/>
    <w:rsid w:val="006D3639"/>
    <w:rsid w:val="006D3E42"/>
    <w:rsid w:val="006D4DB3"/>
    <w:rsid w:val="006D56AF"/>
    <w:rsid w:val="006D64C4"/>
    <w:rsid w:val="006D7703"/>
    <w:rsid w:val="006E0938"/>
    <w:rsid w:val="006E2796"/>
    <w:rsid w:val="006E388E"/>
    <w:rsid w:val="006E3940"/>
    <w:rsid w:val="006E3DC5"/>
    <w:rsid w:val="006E43AC"/>
    <w:rsid w:val="006E4416"/>
    <w:rsid w:val="006E66E0"/>
    <w:rsid w:val="006F1560"/>
    <w:rsid w:val="006F2FB7"/>
    <w:rsid w:val="006F3763"/>
    <w:rsid w:val="006F3F2C"/>
    <w:rsid w:val="006F4443"/>
    <w:rsid w:val="006F4B88"/>
    <w:rsid w:val="006F5B3E"/>
    <w:rsid w:val="006F5EC7"/>
    <w:rsid w:val="006F602F"/>
    <w:rsid w:val="006F64EA"/>
    <w:rsid w:val="006F6F7A"/>
    <w:rsid w:val="006F7757"/>
    <w:rsid w:val="007002F8"/>
    <w:rsid w:val="00702463"/>
    <w:rsid w:val="00702A79"/>
    <w:rsid w:val="0070325E"/>
    <w:rsid w:val="0070461A"/>
    <w:rsid w:val="00704AD4"/>
    <w:rsid w:val="00704BF1"/>
    <w:rsid w:val="00704DA0"/>
    <w:rsid w:val="00704FF6"/>
    <w:rsid w:val="00706995"/>
    <w:rsid w:val="00706BBB"/>
    <w:rsid w:val="007073E0"/>
    <w:rsid w:val="00707693"/>
    <w:rsid w:val="00710E65"/>
    <w:rsid w:val="007116A6"/>
    <w:rsid w:val="007118AA"/>
    <w:rsid w:val="00713985"/>
    <w:rsid w:val="00714711"/>
    <w:rsid w:val="00714B41"/>
    <w:rsid w:val="007206DE"/>
    <w:rsid w:val="0072218B"/>
    <w:rsid w:val="0072243F"/>
    <w:rsid w:val="007227CD"/>
    <w:rsid w:val="00724A1F"/>
    <w:rsid w:val="0072513D"/>
    <w:rsid w:val="00725BB4"/>
    <w:rsid w:val="00725E10"/>
    <w:rsid w:val="007261F5"/>
    <w:rsid w:val="0072630C"/>
    <w:rsid w:val="00730290"/>
    <w:rsid w:val="00730B7F"/>
    <w:rsid w:val="00731CAE"/>
    <w:rsid w:val="007324B0"/>
    <w:rsid w:val="00733C30"/>
    <w:rsid w:val="00733C72"/>
    <w:rsid w:val="00734122"/>
    <w:rsid w:val="00734DF5"/>
    <w:rsid w:val="00735755"/>
    <w:rsid w:val="00736541"/>
    <w:rsid w:val="007373BE"/>
    <w:rsid w:val="00737C94"/>
    <w:rsid w:val="00737D56"/>
    <w:rsid w:val="00743E60"/>
    <w:rsid w:val="00744B79"/>
    <w:rsid w:val="007455E4"/>
    <w:rsid w:val="00746E9F"/>
    <w:rsid w:val="00747767"/>
    <w:rsid w:val="00747ACE"/>
    <w:rsid w:val="00750AE4"/>
    <w:rsid w:val="00751ACC"/>
    <w:rsid w:val="00755B41"/>
    <w:rsid w:val="00756EBE"/>
    <w:rsid w:val="00757EA2"/>
    <w:rsid w:val="00761D1E"/>
    <w:rsid w:val="00762441"/>
    <w:rsid w:val="007624DC"/>
    <w:rsid w:val="00763075"/>
    <w:rsid w:val="00763869"/>
    <w:rsid w:val="00765FF6"/>
    <w:rsid w:val="00766977"/>
    <w:rsid w:val="007679D8"/>
    <w:rsid w:val="00767AA3"/>
    <w:rsid w:val="00770FDE"/>
    <w:rsid w:val="0077164C"/>
    <w:rsid w:val="00772177"/>
    <w:rsid w:val="00772615"/>
    <w:rsid w:val="00772707"/>
    <w:rsid w:val="00772E75"/>
    <w:rsid w:val="007761EF"/>
    <w:rsid w:val="007771EF"/>
    <w:rsid w:val="007773DB"/>
    <w:rsid w:val="0078045A"/>
    <w:rsid w:val="007816FF"/>
    <w:rsid w:val="0078280B"/>
    <w:rsid w:val="00782F29"/>
    <w:rsid w:val="00783272"/>
    <w:rsid w:val="00783761"/>
    <w:rsid w:val="00783EBD"/>
    <w:rsid w:val="00785A6D"/>
    <w:rsid w:val="00785C64"/>
    <w:rsid w:val="0078695F"/>
    <w:rsid w:val="00786EDC"/>
    <w:rsid w:val="0078787E"/>
    <w:rsid w:val="00792167"/>
    <w:rsid w:val="007931A2"/>
    <w:rsid w:val="00796185"/>
    <w:rsid w:val="007A070F"/>
    <w:rsid w:val="007A0AC1"/>
    <w:rsid w:val="007A183C"/>
    <w:rsid w:val="007A196E"/>
    <w:rsid w:val="007A1B07"/>
    <w:rsid w:val="007A1D9C"/>
    <w:rsid w:val="007A20E3"/>
    <w:rsid w:val="007A3210"/>
    <w:rsid w:val="007A4155"/>
    <w:rsid w:val="007A4563"/>
    <w:rsid w:val="007A50D3"/>
    <w:rsid w:val="007A5A27"/>
    <w:rsid w:val="007A5C0E"/>
    <w:rsid w:val="007A5C77"/>
    <w:rsid w:val="007B295E"/>
    <w:rsid w:val="007B3BA1"/>
    <w:rsid w:val="007B3BD1"/>
    <w:rsid w:val="007B4B4A"/>
    <w:rsid w:val="007B60AB"/>
    <w:rsid w:val="007B6DFD"/>
    <w:rsid w:val="007B6EB2"/>
    <w:rsid w:val="007B75E8"/>
    <w:rsid w:val="007B77D7"/>
    <w:rsid w:val="007C042B"/>
    <w:rsid w:val="007C0B3C"/>
    <w:rsid w:val="007C2905"/>
    <w:rsid w:val="007C3332"/>
    <w:rsid w:val="007C35C4"/>
    <w:rsid w:val="007C42E1"/>
    <w:rsid w:val="007C5142"/>
    <w:rsid w:val="007C530D"/>
    <w:rsid w:val="007C7A7A"/>
    <w:rsid w:val="007C7BBF"/>
    <w:rsid w:val="007D00F3"/>
    <w:rsid w:val="007D12BA"/>
    <w:rsid w:val="007D20B1"/>
    <w:rsid w:val="007D511E"/>
    <w:rsid w:val="007D662A"/>
    <w:rsid w:val="007E340D"/>
    <w:rsid w:val="007E4AB6"/>
    <w:rsid w:val="007E5BA0"/>
    <w:rsid w:val="007E69AB"/>
    <w:rsid w:val="007E79DF"/>
    <w:rsid w:val="007F011E"/>
    <w:rsid w:val="007F149E"/>
    <w:rsid w:val="007F3B07"/>
    <w:rsid w:val="007F41A7"/>
    <w:rsid w:val="007F4DD1"/>
    <w:rsid w:val="007F5369"/>
    <w:rsid w:val="007F5CB1"/>
    <w:rsid w:val="007F7464"/>
    <w:rsid w:val="007F761F"/>
    <w:rsid w:val="007F7AA2"/>
    <w:rsid w:val="007F7CAF"/>
    <w:rsid w:val="008016CE"/>
    <w:rsid w:val="00802AE5"/>
    <w:rsid w:val="00802C48"/>
    <w:rsid w:val="008034BE"/>
    <w:rsid w:val="0080474D"/>
    <w:rsid w:val="00805CF0"/>
    <w:rsid w:val="00806761"/>
    <w:rsid w:val="00806E6D"/>
    <w:rsid w:val="00807360"/>
    <w:rsid w:val="00807383"/>
    <w:rsid w:val="0081091A"/>
    <w:rsid w:val="00810AAA"/>
    <w:rsid w:val="00812CF8"/>
    <w:rsid w:val="0081463C"/>
    <w:rsid w:val="008157E9"/>
    <w:rsid w:val="00816250"/>
    <w:rsid w:val="0081632A"/>
    <w:rsid w:val="008173D9"/>
    <w:rsid w:val="00817555"/>
    <w:rsid w:val="008176C6"/>
    <w:rsid w:val="00817776"/>
    <w:rsid w:val="008204CE"/>
    <w:rsid w:val="00821200"/>
    <w:rsid w:val="00821E12"/>
    <w:rsid w:val="0082494F"/>
    <w:rsid w:val="00824B41"/>
    <w:rsid w:val="00824F73"/>
    <w:rsid w:val="00827730"/>
    <w:rsid w:val="00830513"/>
    <w:rsid w:val="00830A8D"/>
    <w:rsid w:val="00830FB5"/>
    <w:rsid w:val="0083284B"/>
    <w:rsid w:val="00832C7B"/>
    <w:rsid w:val="008334FC"/>
    <w:rsid w:val="00833C0E"/>
    <w:rsid w:val="0083582C"/>
    <w:rsid w:val="00835C0A"/>
    <w:rsid w:val="00835C4F"/>
    <w:rsid w:val="00836AD4"/>
    <w:rsid w:val="00841013"/>
    <w:rsid w:val="008416D4"/>
    <w:rsid w:val="00841B1D"/>
    <w:rsid w:val="00841EF8"/>
    <w:rsid w:val="00843C4A"/>
    <w:rsid w:val="0084404D"/>
    <w:rsid w:val="00845DBA"/>
    <w:rsid w:val="0084754E"/>
    <w:rsid w:val="00847677"/>
    <w:rsid w:val="008505D1"/>
    <w:rsid w:val="008514D3"/>
    <w:rsid w:val="00852F98"/>
    <w:rsid w:val="0085325B"/>
    <w:rsid w:val="00853781"/>
    <w:rsid w:val="00854043"/>
    <w:rsid w:val="00854204"/>
    <w:rsid w:val="008551E8"/>
    <w:rsid w:val="00855522"/>
    <w:rsid w:val="008569D5"/>
    <w:rsid w:val="00857A4A"/>
    <w:rsid w:val="0086026E"/>
    <w:rsid w:val="008609A6"/>
    <w:rsid w:val="008646B0"/>
    <w:rsid w:val="00864F19"/>
    <w:rsid w:val="0086530B"/>
    <w:rsid w:val="0086580D"/>
    <w:rsid w:val="00866044"/>
    <w:rsid w:val="008660BE"/>
    <w:rsid w:val="00866213"/>
    <w:rsid w:val="00870FD0"/>
    <w:rsid w:val="00871FE0"/>
    <w:rsid w:val="00872198"/>
    <w:rsid w:val="00872DE8"/>
    <w:rsid w:val="0087540F"/>
    <w:rsid w:val="00875487"/>
    <w:rsid w:val="00875FBF"/>
    <w:rsid w:val="00876463"/>
    <w:rsid w:val="008828B0"/>
    <w:rsid w:val="00883399"/>
    <w:rsid w:val="00884259"/>
    <w:rsid w:val="008844D0"/>
    <w:rsid w:val="0088568C"/>
    <w:rsid w:val="00886EAC"/>
    <w:rsid w:val="00887003"/>
    <w:rsid w:val="00887111"/>
    <w:rsid w:val="00891D9B"/>
    <w:rsid w:val="00893545"/>
    <w:rsid w:val="008938DD"/>
    <w:rsid w:val="00894177"/>
    <w:rsid w:val="008945CB"/>
    <w:rsid w:val="0089466A"/>
    <w:rsid w:val="0089534D"/>
    <w:rsid w:val="0089555B"/>
    <w:rsid w:val="008956F7"/>
    <w:rsid w:val="00896EAA"/>
    <w:rsid w:val="0089762F"/>
    <w:rsid w:val="008A1D6B"/>
    <w:rsid w:val="008A40D3"/>
    <w:rsid w:val="008A4758"/>
    <w:rsid w:val="008A4923"/>
    <w:rsid w:val="008A6DA4"/>
    <w:rsid w:val="008A722C"/>
    <w:rsid w:val="008A745B"/>
    <w:rsid w:val="008A7CE4"/>
    <w:rsid w:val="008B0C04"/>
    <w:rsid w:val="008B1C1D"/>
    <w:rsid w:val="008B238B"/>
    <w:rsid w:val="008B2CDC"/>
    <w:rsid w:val="008B3ADB"/>
    <w:rsid w:val="008B3E36"/>
    <w:rsid w:val="008B4B83"/>
    <w:rsid w:val="008B4C20"/>
    <w:rsid w:val="008B4F64"/>
    <w:rsid w:val="008B524D"/>
    <w:rsid w:val="008B591A"/>
    <w:rsid w:val="008B69FE"/>
    <w:rsid w:val="008B6FB5"/>
    <w:rsid w:val="008B7D49"/>
    <w:rsid w:val="008C01DA"/>
    <w:rsid w:val="008C214C"/>
    <w:rsid w:val="008C32E2"/>
    <w:rsid w:val="008C423C"/>
    <w:rsid w:val="008C451E"/>
    <w:rsid w:val="008C4F6B"/>
    <w:rsid w:val="008C5AFD"/>
    <w:rsid w:val="008C5C57"/>
    <w:rsid w:val="008D1403"/>
    <w:rsid w:val="008D1D8F"/>
    <w:rsid w:val="008D368F"/>
    <w:rsid w:val="008D4969"/>
    <w:rsid w:val="008D4DD9"/>
    <w:rsid w:val="008D5C04"/>
    <w:rsid w:val="008D7B40"/>
    <w:rsid w:val="008E05F4"/>
    <w:rsid w:val="008E0B41"/>
    <w:rsid w:val="008E2489"/>
    <w:rsid w:val="008E3402"/>
    <w:rsid w:val="008E3A11"/>
    <w:rsid w:val="008E4D6E"/>
    <w:rsid w:val="008E4E93"/>
    <w:rsid w:val="008E59A9"/>
    <w:rsid w:val="008E6923"/>
    <w:rsid w:val="008E7077"/>
    <w:rsid w:val="008E7156"/>
    <w:rsid w:val="008E74FD"/>
    <w:rsid w:val="008F2F85"/>
    <w:rsid w:val="008F7094"/>
    <w:rsid w:val="008F77AD"/>
    <w:rsid w:val="00900EE6"/>
    <w:rsid w:val="00900F5C"/>
    <w:rsid w:val="00901FD9"/>
    <w:rsid w:val="00903E57"/>
    <w:rsid w:val="00903E96"/>
    <w:rsid w:val="009044B9"/>
    <w:rsid w:val="00904F75"/>
    <w:rsid w:val="009058FA"/>
    <w:rsid w:val="00905AE8"/>
    <w:rsid w:val="00906B0E"/>
    <w:rsid w:val="009123EF"/>
    <w:rsid w:val="0091414B"/>
    <w:rsid w:val="00914AE8"/>
    <w:rsid w:val="009166D0"/>
    <w:rsid w:val="009204D0"/>
    <w:rsid w:val="009212D8"/>
    <w:rsid w:val="0092191C"/>
    <w:rsid w:val="009221E3"/>
    <w:rsid w:val="0092222F"/>
    <w:rsid w:val="009227A0"/>
    <w:rsid w:val="00922B67"/>
    <w:rsid w:val="009242BB"/>
    <w:rsid w:val="00924DC2"/>
    <w:rsid w:val="00925044"/>
    <w:rsid w:val="0092736C"/>
    <w:rsid w:val="009309AE"/>
    <w:rsid w:val="00930D35"/>
    <w:rsid w:val="00931FCF"/>
    <w:rsid w:val="009329BC"/>
    <w:rsid w:val="009339D1"/>
    <w:rsid w:val="00933CC9"/>
    <w:rsid w:val="00933D0A"/>
    <w:rsid w:val="009341FC"/>
    <w:rsid w:val="009350D9"/>
    <w:rsid w:val="00936977"/>
    <w:rsid w:val="0094332C"/>
    <w:rsid w:val="0094356F"/>
    <w:rsid w:val="0094371F"/>
    <w:rsid w:val="009457EB"/>
    <w:rsid w:val="00946030"/>
    <w:rsid w:val="0094696A"/>
    <w:rsid w:val="00950053"/>
    <w:rsid w:val="00951F90"/>
    <w:rsid w:val="00951FF2"/>
    <w:rsid w:val="009531C5"/>
    <w:rsid w:val="009535B8"/>
    <w:rsid w:val="00953BC7"/>
    <w:rsid w:val="009541E7"/>
    <w:rsid w:val="00954C06"/>
    <w:rsid w:val="00954DF8"/>
    <w:rsid w:val="00955457"/>
    <w:rsid w:val="00956791"/>
    <w:rsid w:val="00961966"/>
    <w:rsid w:val="00962A11"/>
    <w:rsid w:val="00963FA6"/>
    <w:rsid w:val="0096481B"/>
    <w:rsid w:val="00964C27"/>
    <w:rsid w:val="00965644"/>
    <w:rsid w:val="00965B08"/>
    <w:rsid w:val="009677EB"/>
    <w:rsid w:val="00967EF4"/>
    <w:rsid w:val="00971834"/>
    <w:rsid w:val="00972228"/>
    <w:rsid w:val="00972504"/>
    <w:rsid w:val="00973F8F"/>
    <w:rsid w:val="00973FD3"/>
    <w:rsid w:val="0097614D"/>
    <w:rsid w:val="00976562"/>
    <w:rsid w:val="00977523"/>
    <w:rsid w:val="009808A1"/>
    <w:rsid w:val="00980E24"/>
    <w:rsid w:val="00982856"/>
    <w:rsid w:val="00983D0C"/>
    <w:rsid w:val="009842BD"/>
    <w:rsid w:val="00984D62"/>
    <w:rsid w:val="00985803"/>
    <w:rsid w:val="009861D5"/>
    <w:rsid w:val="009862BE"/>
    <w:rsid w:val="00986970"/>
    <w:rsid w:val="00990739"/>
    <w:rsid w:val="00990B28"/>
    <w:rsid w:val="00990BF7"/>
    <w:rsid w:val="009913F9"/>
    <w:rsid w:val="0099151F"/>
    <w:rsid w:val="009918B5"/>
    <w:rsid w:val="00992D80"/>
    <w:rsid w:val="00992F85"/>
    <w:rsid w:val="00993BF9"/>
    <w:rsid w:val="00993E9A"/>
    <w:rsid w:val="00994446"/>
    <w:rsid w:val="00994CB9"/>
    <w:rsid w:val="00995177"/>
    <w:rsid w:val="009964AA"/>
    <w:rsid w:val="00996865"/>
    <w:rsid w:val="009A03AA"/>
    <w:rsid w:val="009A05BE"/>
    <w:rsid w:val="009A0C76"/>
    <w:rsid w:val="009A4C9D"/>
    <w:rsid w:val="009A7B02"/>
    <w:rsid w:val="009B01BA"/>
    <w:rsid w:val="009B29AF"/>
    <w:rsid w:val="009B55CD"/>
    <w:rsid w:val="009B58FE"/>
    <w:rsid w:val="009B6A58"/>
    <w:rsid w:val="009B70B2"/>
    <w:rsid w:val="009B7FDF"/>
    <w:rsid w:val="009C04D1"/>
    <w:rsid w:val="009C1375"/>
    <w:rsid w:val="009C3E8A"/>
    <w:rsid w:val="009C4520"/>
    <w:rsid w:val="009D0000"/>
    <w:rsid w:val="009D0153"/>
    <w:rsid w:val="009D06B1"/>
    <w:rsid w:val="009D12C5"/>
    <w:rsid w:val="009D1835"/>
    <w:rsid w:val="009D2363"/>
    <w:rsid w:val="009D26F3"/>
    <w:rsid w:val="009D344C"/>
    <w:rsid w:val="009D3715"/>
    <w:rsid w:val="009D3DAF"/>
    <w:rsid w:val="009D3DE1"/>
    <w:rsid w:val="009D5A4A"/>
    <w:rsid w:val="009D65F1"/>
    <w:rsid w:val="009D768F"/>
    <w:rsid w:val="009D76CD"/>
    <w:rsid w:val="009E050F"/>
    <w:rsid w:val="009E09C0"/>
    <w:rsid w:val="009E122E"/>
    <w:rsid w:val="009E1696"/>
    <w:rsid w:val="009E224B"/>
    <w:rsid w:val="009E75E3"/>
    <w:rsid w:val="009F2121"/>
    <w:rsid w:val="009F2464"/>
    <w:rsid w:val="009F2F0A"/>
    <w:rsid w:val="009F3609"/>
    <w:rsid w:val="009F4205"/>
    <w:rsid w:val="009F685B"/>
    <w:rsid w:val="009F6F1A"/>
    <w:rsid w:val="009F7977"/>
    <w:rsid w:val="00A00195"/>
    <w:rsid w:val="00A006A6"/>
    <w:rsid w:val="00A00C07"/>
    <w:rsid w:val="00A01F7E"/>
    <w:rsid w:val="00A02AE4"/>
    <w:rsid w:val="00A038CF"/>
    <w:rsid w:val="00A03EC8"/>
    <w:rsid w:val="00A04B40"/>
    <w:rsid w:val="00A050B6"/>
    <w:rsid w:val="00A05143"/>
    <w:rsid w:val="00A05584"/>
    <w:rsid w:val="00A075F9"/>
    <w:rsid w:val="00A07768"/>
    <w:rsid w:val="00A07E07"/>
    <w:rsid w:val="00A1033F"/>
    <w:rsid w:val="00A10452"/>
    <w:rsid w:val="00A11901"/>
    <w:rsid w:val="00A13867"/>
    <w:rsid w:val="00A150AF"/>
    <w:rsid w:val="00A16688"/>
    <w:rsid w:val="00A20ED4"/>
    <w:rsid w:val="00A213C0"/>
    <w:rsid w:val="00A2184E"/>
    <w:rsid w:val="00A22A3A"/>
    <w:rsid w:val="00A23EE2"/>
    <w:rsid w:val="00A23F17"/>
    <w:rsid w:val="00A2504C"/>
    <w:rsid w:val="00A25CBB"/>
    <w:rsid w:val="00A26680"/>
    <w:rsid w:val="00A304CB"/>
    <w:rsid w:val="00A3071F"/>
    <w:rsid w:val="00A33CF7"/>
    <w:rsid w:val="00A349B0"/>
    <w:rsid w:val="00A34C10"/>
    <w:rsid w:val="00A34C84"/>
    <w:rsid w:val="00A3546C"/>
    <w:rsid w:val="00A36215"/>
    <w:rsid w:val="00A37EB4"/>
    <w:rsid w:val="00A41190"/>
    <w:rsid w:val="00A41D9D"/>
    <w:rsid w:val="00A42D17"/>
    <w:rsid w:val="00A43EB0"/>
    <w:rsid w:val="00A440D0"/>
    <w:rsid w:val="00A44571"/>
    <w:rsid w:val="00A45750"/>
    <w:rsid w:val="00A464C2"/>
    <w:rsid w:val="00A47096"/>
    <w:rsid w:val="00A47742"/>
    <w:rsid w:val="00A47C83"/>
    <w:rsid w:val="00A513FA"/>
    <w:rsid w:val="00A528BE"/>
    <w:rsid w:val="00A52D80"/>
    <w:rsid w:val="00A53766"/>
    <w:rsid w:val="00A53932"/>
    <w:rsid w:val="00A548F7"/>
    <w:rsid w:val="00A54B15"/>
    <w:rsid w:val="00A54ECE"/>
    <w:rsid w:val="00A55027"/>
    <w:rsid w:val="00A55B51"/>
    <w:rsid w:val="00A566AC"/>
    <w:rsid w:val="00A57C14"/>
    <w:rsid w:val="00A6064C"/>
    <w:rsid w:val="00A613B9"/>
    <w:rsid w:val="00A61723"/>
    <w:rsid w:val="00A617D7"/>
    <w:rsid w:val="00A62E6A"/>
    <w:rsid w:val="00A659D9"/>
    <w:rsid w:val="00A6612A"/>
    <w:rsid w:val="00A66703"/>
    <w:rsid w:val="00A66D1C"/>
    <w:rsid w:val="00A714BF"/>
    <w:rsid w:val="00A72293"/>
    <w:rsid w:val="00A73097"/>
    <w:rsid w:val="00A73E7B"/>
    <w:rsid w:val="00A748FE"/>
    <w:rsid w:val="00A74B30"/>
    <w:rsid w:val="00A76A33"/>
    <w:rsid w:val="00A775E8"/>
    <w:rsid w:val="00A776EF"/>
    <w:rsid w:val="00A7770E"/>
    <w:rsid w:val="00A7779B"/>
    <w:rsid w:val="00A779AA"/>
    <w:rsid w:val="00A77DEF"/>
    <w:rsid w:val="00A80E18"/>
    <w:rsid w:val="00A81D0F"/>
    <w:rsid w:val="00A82242"/>
    <w:rsid w:val="00A83E68"/>
    <w:rsid w:val="00A8516B"/>
    <w:rsid w:val="00A86217"/>
    <w:rsid w:val="00A865FD"/>
    <w:rsid w:val="00A86A5D"/>
    <w:rsid w:val="00A8714B"/>
    <w:rsid w:val="00A87A0B"/>
    <w:rsid w:val="00A90130"/>
    <w:rsid w:val="00A91470"/>
    <w:rsid w:val="00A921B1"/>
    <w:rsid w:val="00A93020"/>
    <w:rsid w:val="00A93136"/>
    <w:rsid w:val="00A93D9B"/>
    <w:rsid w:val="00A95837"/>
    <w:rsid w:val="00A96498"/>
    <w:rsid w:val="00A9688A"/>
    <w:rsid w:val="00A96B37"/>
    <w:rsid w:val="00A96F3D"/>
    <w:rsid w:val="00A971C6"/>
    <w:rsid w:val="00A978E7"/>
    <w:rsid w:val="00AA024B"/>
    <w:rsid w:val="00AA1510"/>
    <w:rsid w:val="00AA23B9"/>
    <w:rsid w:val="00AA2855"/>
    <w:rsid w:val="00AA3C44"/>
    <w:rsid w:val="00AA44DB"/>
    <w:rsid w:val="00AA4F10"/>
    <w:rsid w:val="00AA5075"/>
    <w:rsid w:val="00AA5711"/>
    <w:rsid w:val="00AA699D"/>
    <w:rsid w:val="00AA7430"/>
    <w:rsid w:val="00AA7F37"/>
    <w:rsid w:val="00AB08BC"/>
    <w:rsid w:val="00AB0BFC"/>
    <w:rsid w:val="00AB0EDF"/>
    <w:rsid w:val="00AB1124"/>
    <w:rsid w:val="00AB3124"/>
    <w:rsid w:val="00AB37F5"/>
    <w:rsid w:val="00AB3A14"/>
    <w:rsid w:val="00AB5A6B"/>
    <w:rsid w:val="00AB5CB1"/>
    <w:rsid w:val="00AB6601"/>
    <w:rsid w:val="00AB700F"/>
    <w:rsid w:val="00AB7266"/>
    <w:rsid w:val="00AB78E2"/>
    <w:rsid w:val="00AC0249"/>
    <w:rsid w:val="00AC0E14"/>
    <w:rsid w:val="00AC3BD9"/>
    <w:rsid w:val="00AC3EC1"/>
    <w:rsid w:val="00AC50A0"/>
    <w:rsid w:val="00AC55D5"/>
    <w:rsid w:val="00AC5E38"/>
    <w:rsid w:val="00AC6A09"/>
    <w:rsid w:val="00AD3046"/>
    <w:rsid w:val="00AD5EEE"/>
    <w:rsid w:val="00AD6B2E"/>
    <w:rsid w:val="00AD77BA"/>
    <w:rsid w:val="00AE07CC"/>
    <w:rsid w:val="00AE232E"/>
    <w:rsid w:val="00AE2781"/>
    <w:rsid w:val="00AE2822"/>
    <w:rsid w:val="00AE2BFC"/>
    <w:rsid w:val="00AE3956"/>
    <w:rsid w:val="00AE4DFF"/>
    <w:rsid w:val="00AE5A50"/>
    <w:rsid w:val="00AE5A98"/>
    <w:rsid w:val="00AE5AE0"/>
    <w:rsid w:val="00AE68B3"/>
    <w:rsid w:val="00AE775B"/>
    <w:rsid w:val="00AF0C10"/>
    <w:rsid w:val="00AF2D46"/>
    <w:rsid w:val="00AF3324"/>
    <w:rsid w:val="00AF456A"/>
    <w:rsid w:val="00AF5BC5"/>
    <w:rsid w:val="00AF7D2A"/>
    <w:rsid w:val="00AF7EA3"/>
    <w:rsid w:val="00B01033"/>
    <w:rsid w:val="00B013CE"/>
    <w:rsid w:val="00B0260A"/>
    <w:rsid w:val="00B03562"/>
    <w:rsid w:val="00B03C59"/>
    <w:rsid w:val="00B04D78"/>
    <w:rsid w:val="00B05BE9"/>
    <w:rsid w:val="00B064BE"/>
    <w:rsid w:val="00B06F63"/>
    <w:rsid w:val="00B07273"/>
    <w:rsid w:val="00B073C3"/>
    <w:rsid w:val="00B10F91"/>
    <w:rsid w:val="00B11139"/>
    <w:rsid w:val="00B11CC6"/>
    <w:rsid w:val="00B1299D"/>
    <w:rsid w:val="00B16648"/>
    <w:rsid w:val="00B20688"/>
    <w:rsid w:val="00B213C9"/>
    <w:rsid w:val="00B228F9"/>
    <w:rsid w:val="00B237ED"/>
    <w:rsid w:val="00B24D6E"/>
    <w:rsid w:val="00B24DDF"/>
    <w:rsid w:val="00B2684A"/>
    <w:rsid w:val="00B2710A"/>
    <w:rsid w:val="00B3122E"/>
    <w:rsid w:val="00B32D18"/>
    <w:rsid w:val="00B33FAA"/>
    <w:rsid w:val="00B35108"/>
    <w:rsid w:val="00B351A3"/>
    <w:rsid w:val="00B35976"/>
    <w:rsid w:val="00B36556"/>
    <w:rsid w:val="00B378F6"/>
    <w:rsid w:val="00B4089D"/>
    <w:rsid w:val="00B42BC9"/>
    <w:rsid w:val="00B42FF3"/>
    <w:rsid w:val="00B43663"/>
    <w:rsid w:val="00B4383C"/>
    <w:rsid w:val="00B4602E"/>
    <w:rsid w:val="00B465C9"/>
    <w:rsid w:val="00B47835"/>
    <w:rsid w:val="00B50FA1"/>
    <w:rsid w:val="00B510AB"/>
    <w:rsid w:val="00B53C96"/>
    <w:rsid w:val="00B54DCE"/>
    <w:rsid w:val="00B561A5"/>
    <w:rsid w:val="00B56B65"/>
    <w:rsid w:val="00B574CD"/>
    <w:rsid w:val="00B57BC9"/>
    <w:rsid w:val="00B60367"/>
    <w:rsid w:val="00B60608"/>
    <w:rsid w:val="00B6182F"/>
    <w:rsid w:val="00B62549"/>
    <w:rsid w:val="00B62DD0"/>
    <w:rsid w:val="00B642B4"/>
    <w:rsid w:val="00B64CA7"/>
    <w:rsid w:val="00B65C12"/>
    <w:rsid w:val="00B66A16"/>
    <w:rsid w:val="00B66E21"/>
    <w:rsid w:val="00B67120"/>
    <w:rsid w:val="00B67B2A"/>
    <w:rsid w:val="00B712A2"/>
    <w:rsid w:val="00B7181F"/>
    <w:rsid w:val="00B73CAC"/>
    <w:rsid w:val="00B73FC3"/>
    <w:rsid w:val="00B74CB7"/>
    <w:rsid w:val="00B7510D"/>
    <w:rsid w:val="00B76992"/>
    <w:rsid w:val="00B76BA8"/>
    <w:rsid w:val="00B77323"/>
    <w:rsid w:val="00B83079"/>
    <w:rsid w:val="00B840A9"/>
    <w:rsid w:val="00B84B4A"/>
    <w:rsid w:val="00B85BAB"/>
    <w:rsid w:val="00B90E1C"/>
    <w:rsid w:val="00B91051"/>
    <w:rsid w:val="00B91A69"/>
    <w:rsid w:val="00B934EC"/>
    <w:rsid w:val="00B9387C"/>
    <w:rsid w:val="00B939B3"/>
    <w:rsid w:val="00B94B86"/>
    <w:rsid w:val="00B95B5E"/>
    <w:rsid w:val="00B960D8"/>
    <w:rsid w:val="00B961AA"/>
    <w:rsid w:val="00B96A04"/>
    <w:rsid w:val="00B97735"/>
    <w:rsid w:val="00BA05A8"/>
    <w:rsid w:val="00BA0CAE"/>
    <w:rsid w:val="00BA1525"/>
    <w:rsid w:val="00BA2784"/>
    <w:rsid w:val="00BA2965"/>
    <w:rsid w:val="00BA3940"/>
    <w:rsid w:val="00BA466E"/>
    <w:rsid w:val="00BA4F40"/>
    <w:rsid w:val="00BA687D"/>
    <w:rsid w:val="00BA6F6C"/>
    <w:rsid w:val="00BB0636"/>
    <w:rsid w:val="00BB12E6"/>
    <w:rsid w:val="00BB1594"/>
    <w:rsid w:val="00BB40EA"/>
    <w:rsid w:val="00BB4C26"/>
    <w:rsid w:val="00BB5109"/>
    <w:rsid w:val="00BB6F4B"/>
    <w:rsid w:val="00BB72DB"/>
    <w:rsid w:val="00BC0FD6"/>
    <w:rsid w:val="00BC1B19"/>
    <w:rsid w:val="00BC2D33"/>
    <w:rsid w:val="00BC2D3D"/>
    <w:rsid w:val="00BC3F60"/>
    <w:rsid w:val="00BC40AD"/>
    <w:rsid w:val="00BC41AA"/>
    <w:rsid w:val="00BC50CF"/>
    <w:rsid w:val="00BC7151"/>
    <w:rsid w:val="00BC72DF"/>
    <w:rsid w:val="00BC7FAA"/>
    <w:rsid w:val="00BD48AB"/>
    <w:rsid w:val="00BD5772"/>
    <w:rsid w:val="00BD6736"/>
    <w:rsid w:val="00BD7059"/>
    <w:rsid w:val="00BD7761"/>
    <w:rsid w:val="00BD7E1D"/>
    <w:rsid w:val="00BD7EF6"/>
    <w:rsid w:val="00BE0301"/>
    <w:rsid w:val="00BE07EF"/>
    <w:rsid w:val="00BE0ED0"/>
    <w:rsid w:val="00BE14C8"/>
    <w:rsid w:val="00BE2091"/>
    <w:rsid w:val="00BE25C8"/>
    <w:rsid w:val="00BE5CAF"/>
    <w:rsid w:val="00BE782E"/>
    <w:rsid w:val="00BE7CAB"/>
    <w:rsid w:val="00BF0126"/>
    <w:rsid w:val="00BF1623"/>
    <w:rsid w:val="00BF3DAA"/>
    <w:rsid w:val="00BF4561"/>
    <w:rsid w:val="00BF47FA"/>
    <w:rsid w:val="00BF4D96"/>
    <w:rsid w:val="00BF4E51"/>
    <w:rsid w:val="00BF651E"/>
    <w:rsid w:val="00BF6633"/>
    <w:rsid w:val="00BF72A4"/>
    <w:rsid w:val="00BF7FCA"/>
    <w:rsid w:val="00C0746B"/>
    <w:rsid w:val="00C1041F"/>
    <w:rsid w:val="00C10D3F"/>
    <w:rsid w:val="00C10ED6"/>
    <w:rsid w:val="00C11448"/>
    <w:rsid w:val="00C12647"/>
    <w:rsid w:val="00C12B89"/>
    <w:rsid w:val="00C13F17"/>
    <w:rsid w:val="00C157BF"/>
    <w:rsid w:val="00C15B52"/>
    <w:rsid w:val="00C16CA3"/>
    <w:rsid w:val="00C17041"/>
    <w:rsid w:val="00C17DC0"/>
    <w:rsid w:val="00C21264"/>
    <w:rsid w:val="00C22C07"/>
    <w:rsid w:val="00C2401E"/>
    <w:rsid w:val="00C248A2"/>
    <w:rsid w:val="00C25399"/>
    <w:rsid w:val="00C26EA9"/>
    <w:rsid w:val="00C273D8"/>
    <w:rsid w:val="00C27650"/>
    <w:rsid w:val="00C27F10"/>
    <w:rsid w:val="00C30EB2"/>
    <w:rsid w:val="00C328E4"/>
    <w:rsid w:val="00C3347E"/>
    <w:rsid w:val="00C34DC4"/>
    <w:rsid w:val="00C3596B"/>
    <w:rsid w:val="00C35E42"/>
    <w:rsid w:val="00C36696"/>
    <w:rsid w:val="00C37960"/>
    <w:rsid w:val="00C403AA"/>
    <w:rsid w:val="00C41088"/>
    <w:rsid w:val="00C41B8B"/>
    <w:rsid w:val="00C45526"/>
    <w:rsid w:val="00C46494"/>
    <w:rsid w:val="00C50CFB"/>
    <w:rsid w:val="00C51B02"/>
    <w:rsid w:val="00C5329F"/>
    <w:rsid w:val="00C55B47"/>
    <w:rsid w:val="00C55B98"/>
    <w:rsid w:val="00C56B79"/>
    <w:rsid w:val="00C56BF8"/>
    <w:rsid w:val="00C570C4"/>
    <w:rsid w:val="00C625CA"/>
    <w:rsid w:val="00C625EB"/>
    <w:rsid w:val="00C62F35"/>
    <w:rsid w:val="00C62FC7"/>
    <w:rsid w:val="00C63E18"/>
    <w:rsid w:val="00C6426D"/>
    <w:rsid w:val="00C66008"/>
    <w:rsid w:val="00C66AFF"/>
    <w:rsid w:val="00C702D1"/>
    <w:rsid w:val="00C71857"/>
    <w:rsid w:val="00C73651"/>
    <w:rsid w:val="00C75101"/>
    <w:rsid w:val="00C752E6"/>
    <w:rsid w:val="00C761BD"/>
    <w:rsid w:val="00C80982"/>
    <w:rsid w:val="00C810ED"/>
    <w:rsid w:val="00C818D1"/>
    <w:rsid w:val="00C832FF"/>
    <w:rsid w:val="00C8430F"/>
    <w:rsid w:val="00C85942"/>
    <w:rsid w:val="00C86DEF"/>
    <w:rsid w:val="00C8759A"/>
    <w:rsid w:val="00C905B0"/>
    <w:rsid w:val="00C91228"/>
    <w:rsid w:val="00C9168C"/>
    <w:rsid w:val="00C94230"/>
    <w:rsid w:val="00C955C0"/>
    <w:rsid w:val="00C96036"/>
    <w:rsid w:val="00C96624"/>
    <w:rsid w:val="00C96BA2"/>
    <w:rsid w:val="00C96F2E"/>
    <w:rsid w:val="00C97036"/>
    <w:rsid w:val="00CA3765"/>
    <w:rsid w:val="00CA3ED8"/>
    <w:rsid w:val="00CA4BDF"/>
    <w:rsid w:val="00CA4E44"/>
    <w:rsid w:val="00CA4E61"/>
    <w:rsid w:val="00CA58FD"/>
    <w:rsid w:val="00CA6FAD"/>
    <w:rsid w:val="00CB0D3A"/>
    <w:rsid w:val="00CB141A"/>
    <w:rsid w:val="00CB24DE"/>
    <w:rsid w:val="00CB2A5B"/>
    <w:rsid w:val="00CB402F"/>
    <w:rsid w:val="00CB581B"/>
    <w:rsid w:val="00CB58F0"/>
    <w:rsid w:val="00CB666E"/>
    <w:rsid w:val="00CC14D7"/>
    <w:rsid w:val="00CC1812"/>
    <w:rsid w:val="00CC1F71"/>
    <w:rsid w:val="00CC209D"/>
    <w:rsid w:val="00CC2BE8"/>
    <w:rsid w:val="00CC323A"/>
    <w:rsid w:val="00CC37DD"/>
    <w:rsid w:val="00CC3BD9"/>
    <w:rsid w:val="00CC5635"/>
    <w:rsid w:val="00CC6C84"/>
    <w:rsid w:val="00CC6F00"/>
    <w:rsid w:val="00CC75A5"/>
    <w:rsid w:val="00CC7795"/>
    <w:rsid w:val="00CD2D3B"/>
    <w:rsid w:val="00CD4B69"/>
    <w:rsid w:val="00CD65DB"/>
    <w:rsid w:val="00CE0797"/>
    <w:rsid w:val="00CE167B"/>
    <w:rsid w:val="00CE24BA"/>
    <w:rsid w:val="00CE3A73"/>
    <w:rsid w:val="00CE3AD3"/>
    <w:rsid w:val="00CE53AA"/>
    <w:rsid w:val="00CE5548"/>
    <w:rsid w:val="00CE5F0B"/>
    <w:rsid w:val="00CF0A8B"/>
    <w:rsid w:val="00CF2DE1"/>
    <w:rsid w:val="00CF3623"/>
    <w:rsid w:val="00CF37E8"/>
    <w:rsid w:val="00CF4F69"/>
    <w:rsid w:val="00CF6B08"/>
    <w:rsid w:val="00D0073E"/>
    <w:rsid w:val="00D00F2E"/>
    <w:rsid w:val="00D0159A"/>
    <w:rsid w:val="00D01C48"/>
    <w:rsid w:val="00D036E0"/>
    <w:rsid w:val="00D03E7C"/>
    <w:rsid w:val="00D056A0"/>
    <w:rsid w:val="00D0646B"/>
    <w:rsid w:val="00D06C8F"/>
    <w:rsid w:val="00D1007B"/>
    <w:rsid w:val="00D10082"/>
    <w:rsid w:val="00D139E1"/>
    <w:rsid w:val="00D14961"/>
    <w:rsid w:val="00D14C29"/>
    <w:rsid w:val="00D1552D"/>
    <w:rsid w:val="00D16240"/>
    <w:rsid w:val="00D1696E"/>
    <w:rsid w:val="00D17CBE"/>
    <w:rsid w:val="00D20E0B"/>
    <w:rsid w:val="00D2160A"/>
    <w:rsid w:val="00D2293D"/>
    <w:rsid w:val="00D2526A"/>
    <w:rsid w:val="00D26009"/>
    <w:rsid w:val="00D261CA"/>
    <w:rsid w:val="00D26AEA"/>
    <w:rsid w:val="00D26F56"/>
    <w:rsid w:val="00D302F4"/>
    <w:rsid w:val="00D3090D"/>
    <w:rsid w:val="00D31A00"/>
    <w:rsid w:val="00D32317"/>
    <w:rsid w:val="00D329E4"/>
    <w:rsid w:val="00D331EC"/>
    <w:rsid w:val="00D334AC"/>
    <w:rsid w:val="00D3446C"/>
    <w:rsid w:val="00D36F83"/>
    <w:rsid w:val="00D400E8"/>
    <w:rsid w:val="00D40E79"/>
    <w:rsid w:val="00D41529"/>
    <w:rsid w:val="00D43B84"/>
    <w:rsid w:val="00D43FB7"/>
    <w:rsid w:val="00D46301"/>
    <w:rsid w:val="00D47B74"/>
    <w:rsid w:val="00D503F9"/>
    <w:rsid w:val="00D51D3B"/>
    <w:rsid w:val="00D52ADC"/>
    <w:rsid w:val="00D546AA"/>
    <w:rsid w:val="00D55546"/>
    <w:rsid w:val="00D55AB5"/>
    <w:rsid w:val="00D55F1E"/>
    <w:rsid w:val="00D57F90"/>
    <w:rsid w:val="00D600CF"/>
    <w:rsid w:val="00D61DD0"/>
    <w:rsid w:val="00D636A6"/>
    <w:rsid w:val="00D63ACD"/>
    <w:rsid w:val="00D63BBB"/>
    <w:rsid w:val="00D645E5"/>
    <w:rsid w:val="00D65590"/>
    <w:rsid w:val="00D65DAE"/>
    <w:rsid w:val="00D66961"/>
    <w:rsid w:val="00D71BD8"/>
    <w:rsid w:val="00D72733"/>
    <w:rsid w:val="00D73054"/>
    <w:rsid w:val="00D73872"/>
    <w:rsid w:val="00D748CA"/>
    <w:rsid w:val="00D751B9"/>
    <w:rsid w:val="00D75C26"/>
    <w:rsid w:val="00D766CF"/>
    <w:rsid w:val="00D76C3A"/>
    <w:rsid w:val="00D77735"/>
    <w:rsid w:val="00D837D9"/>
    <w:rsid w:val="00D907B7"/>
    <w:rsid w:val="00D922F8"/>
    <w:rsid w:val="00D957AE"/>
    <w:rsid w:val="00D96334"/>
    <w:rsid w:val="00D966F1"/>
    <w:rsid w:val="00D969D5"/>
    <w:rsid w:val="00D9753E"/>
    <w:rsid w:val="00D97CB7"/>
    <w:rsid w:val="00DA2127"/>
    <w:rsid w:val="00DA2872"/>
    <w:rsid w:val="00DA31D0"/>
    <w:rsid w:val="00DA3B46"/>
    <w:rsid w:val="00DA3D59"/>
    <w:rsid w:val="00DA4518"/>
    <w:rsid w:val="00DA56C1"/>
    <w:rsid w:val="00DA5AD0"/>
    <w:rsid w:val="00DA5E50"/>
    <w:rsid w:val="00DA612D"/>
    <w:rsid w:val="00DA6C03"/>
    <w:rsid w:val="00DA78D6"/>
    <w:rsid w:val="00DA7997"/>
    <w:rsid w:val="00DA7E3D"/>
    <w:rsid w:val="00DB008F"/>
    <w:rsid w:val="00DB0BCE"/>
    <w:rsid w:val="00DB2BAC"/>
    <w:rsid w:val="00DB392C"/>
    <w:rsid w:val="00DB767C"/>
    <w:rsid w:val="00DC1492"/>
    <w:rsid w:val="00DC236A"/>
    <w:rsid w:val="00DC2AA4"/>
    <w:rsid w:val="00DC31DF"/>
    <w:rsid w:val="00DC4289"/>
    <w:rsid w:val="00DC4783"/>
    <w:rsid w:val="00DC6C94"/>
    <w:rsid w:val="00DC6ED6"/>
    <w:rsid w:val="00DC7552"/>
    <w:rsid w:val="00DD15A6"/>
    <w:rsid w:val="00DD3179"/>
    <w:rsid w:val="00DD4AE6"/>
    <w:rsid w:val="00DE03AD"/>
    <w:rsid w:val="00DE0505"/>
    <w:rsid w:val="00DE0546"/>
    <w:rsid w:val="00DE070B"/>
    <w:rsid w:val="00DE1398"/>
    <w:rsid w:val="00DE1A74"/>
    <w:rsid w:val="00DE2862"/>
    <w:rsid w:val="00DE3389"/>
    <w:rsid w:val="00DE4342"/>
    <w:rsid w:val="00DE4705"/>
    <w:rsid w:val="00DE4C95"/>
    <w:rsid w:val="00DE543A"/>
    <w:rsid w:val="00DE60E7"/>
    <w:rsid w:val="00DE7386"/>
    <w:rsid w:val="00DF0409"/>
    <w:rsid w:val="00DF3F25"/>
    <w:rsid w:val="00DF47F8"/>
    <w:rsid w:val="00DF6C35"/>
    <w:rsid w:val="00DF7BD3"/>
    <w:rsid w:val="00E006A9"/>
    <w:rsid w:val="00E01A10"/>
    <w:rsid w:val="00E02707"/>
    <w:rsid w:val="00E0309A"/>
    <w:rsid w:val="00E0376F"/>
    <w:rsid w:val="00E0453C"/>
    <w:rsid w:val="00E04A92"/>
    <w:rsid w:val="00E05260"/>
    <w:rsid w:val="00E054C0"/>
    <w:rsid w:val="00E05C3A"/>
    <w:rsid w:val="00E073D6"/>
    <w:rsid w:val="00E0767B"/>
    <w:rsid w:val="00E10E07"/>
    <w:rsid w:val="00E116BC"/>
    <w:rsid w:val="00E12754"/>
    <w:rsid w:val="00E129C0"/>
    <w:rsid w:val="00E15123"/>
    <w:rsid w:val="00E1585C"/>
    <w:rsid w:val="00E1595A"/>
    <w:rsid w:val="00E15E1A"/>
    <w:rsid w:val="00E169D5"/>
    <w:rsid w:val="00E169F5"/>
    <w:rsid w:val="00E16CA4"/>
    <w:rsid w:val="00E1706D"/>
    <w:rsid w:val="00E17705"/>
    <w:rsid w:val="00E2070E"/>
    <w:rsid w:val="00E20E1A"/>
    <w:rsid w:val="00E20F17"/>
    <w:rsid w:val="00E211BC"/>
    <w:rsid w:val="00E215BF"/>
    <w:rsid w:val="00E26C8A"/>
    <w:rsid w:val="00E27700"/>
    <w:rsid w:val="00E326F1"/>
    <w:rsid w:val="00E3276D"/>
    <w:rsid w:val="00E33C4A"/>
    <w:rsid w:val="00E36086"/>
    <w:rsid w:val="00E36A1B"/>
    <w:rsid w:val="00E37137"/>
    <w:rsid w:val="00E37BFF"/>
    <w:rsid w:val="00E4083A"/>
    <w:rsid w:val="00E41FD3"/>
    <w:rsid w:val="00E42182"/>
    <w:rsid w:val="00E429EB"/>
    <w:rsid w:val="00E42C5E"/>
    <w:rsid w:val="00E43212"/>
    <w:rsid w:val="00E4498D"/>
    <w:rsid w:val="00E4504A"/>
    <w:rsid w:val="00E46C02"/>
    <w:rsid w:val="00E5103E"/>
    <w:rsid w:val="00E52053"/>
    <w:rsid w:val="00E522B8"/>
    <w:rsid w:val="00E522D9"/>
    <w:rsid w:val="00E53BAC"/>
    <w:rsid w:val="00E56997"/>
    <w:rsid w:val="00E56C46"/>
    <w:rsid w:val="00E57821"/>
    <w:rsid w:val="00E57BE1"/>
    <w:rsid w:val="00E60194"/>
    <w:rsid w:val="00E60643"/>
    <w:rsid w:val="00E6158D"/>
    <w:rsid w:val="00E636EA"/>
    <w:rsid w:val="00E64ECE"/>
    <w:rsid w:val="00E65D4F"/>
    <w:rsid w:val="00E65DCE"/>
    <w:rsid w:val="00E66C6F"/>
    <w:rsid w:val="00E70C59"/>
    <w:rsid w:val="00E74F6A"/>
    <w:rsid w:val="00E763D8"/>
    <w:rsid w:val="00E76FCD"/>
    <w:rsid w:val="00E77430"/>
    <w:rsid w:val="00E818C9"/>
    <w:rsid w:val="00E8444E"/>
    <w:rsid w:val="00E84782"/>
    <w:rsid w:val="00E90B28"/>
    <w:rsid w:val="00E92539"/>
    <w:rsid w:val="00E926E5"/>
    <w:rsid w:val="00E93204"/>
    <w:rsid w:val="00E93682"/>
    <w:rsid w:val="00E93EAF"/>
    <w:rsid w:val="00E94658"/>
    <w:rsid w:val="00E94A0A"/>
    <w:rsid w:val="00E95522"/>
    <w:rsid w:val="00E96FC0"/>
    <w:rsid w:val="00E97163"/>
    <w:rsid w:val="00E97EC2"/>
    <w:rsid w:val="00EA02C5"/>
    <w:rsid w:val="00EA0FE3"/>
    <w:rsid w:val="00EA2084"/>
    <w:rsid w:val="00EA25A0"/>
    <w:rsid w:val="00EA40C7"/>
    <w:rsid w:val="00EA4927"/>
    <w:rsid w:val="00EA5928"/>
    <w:rsid w:val="00EA73B4"/>
    <w:rsid w:val="00EB33C1"/>
    <w:rsid w:val="00EB35F4"/>
    <w:rsid w:val="00EB40AA"/>
    <w:rsid w:val="00EC0579"/>
    <w:rsid w:val="00EC1088"/>
    <w:rsid w:val="00EC1959"/>
    <w:rsid w:val="00EC3396"/>
    <w:rsid w:val="00EC622E"/>
    <w:rsid w:val="00EC628E"/>
    <w:rsid w:val="00EC6AA5"/>
    <w:rsid w:val="00ED0463"/>
    <w:rsid w:val="00ED0C73"/>
    <w:rsid w:val="00ED1B65"/>
    <w:rsid w:val="00ED1EC3"/>
    <w:rsid w:val="00ED28FB"/>
    <w:rsid w:val="00ED34DB"/>
    <w:rsid w:val="00ED39B3"/>
    <w:rsid w:val="00ED428B"/>
    <w:rsid w:val="00ED6048"/>
    <w:rsid w:val="00ED7C4D"/>
    <w:rsid w:val="00EE0486"/>
    <w:rsid w:val="00EE2C42"/>
    <w:rsid w:val="00EE2F15"/>
    <w:rsid w:val="00EE3839"/>
    <w:rsid w:val="00EE3AF3"/>
    <w:rsid w:val="00EE533E"/>
    <w:rsid w:val="00EE5C09"/>
    <w:rsid w:val="00EE639E"/>
    <w:rsid w:val="00EE7293"/>
    <w:rsid w:val="00EE7C39"/>
    <w:rsid w:val="00EF094B"/>
    <w:rsid w:val="00EF181F"/>
    <w:rsid w:val="00EF1C81"/>
    <w:rsid w:val="00EF3642"/>
    <w:rsid w:val="00EF4197"/>
    <w:rsid w:val="00EF62AB"/>
    <w:rsid w:val="00EF65A2"/>
    <w:rsid w:val="00F004B9"/>
    <w:rsid w:val="00F02D16"/>
    <w:rsid w:val="00F02FDE"/>
    <w:rsid w:val="00F037B1"/>
    <w:rsid w:val="00F06EF6"/>
    <w:rsid w:val="00F070AE"/>
    <w:rsid w:val="00F10D7F"/>
    <w:rsid w:val="00F11420"/>
    <w:rsid w:val="00F12A43"/>
    <w:rsid w:val="00F12A5D"/>
    <w:rsid w:val="00F1315E"/>
    <w:rsid w:val="00F13674"/>
    <w:rsid w:val="00F14782"/>
    <w:rsid w:val="00F162C9"/>
    <w:rsid w:val="00F16B82"/>
    <w:rsid w:val="00F17527"/>
    <w:rsid w:val="00F206CC"/>
    <w:rsid w:val="00F20D28"/>
    <w:rsid w:val="00F22D7B"/>
    <w:rsid w:val="00F23002"/>
    <w:rsid w:val="00F2436C"/>
    <w:rsid w:val="00F24A31"/>
    <w:rsid w:val="00F250E2"/>
    <w:rsid w:val="00F25277"/>
    <w:rsid w:val="00F262F1"/>
    <w:rsid w:val="00F26F41"/>
    <w:rsid w:val="00F274B3"/>
    <w:rsid w:val="00F276B9"/>
    <w:rsid w:val="00F30CEA"/>
    <w:rsid w:val="00F31884"/>
    <w:rsid w:val="00F32364"/>
    <w:rsid w:val="00F32A5E"/>
    <w:rsid w:val="00F3371A"/>
    <w:rsid w:val="00F33BB1"/>
    <w:rsid w:val="00F36914"/>
    <w:rsid w:val="00F3722F"/>
    <w:rsid w:val="00F378EB"/>
    <w:rsid w:val="00F43CC6"/>
    <w:rsid w:val="00F43F04"/>
    <w:rsid w:val="00F44C04"/>
    <w:rsid w:val="00F45E01"/>
    <w:rsid w:val="00F47244"/>
    <w:rsid w:val="00F47568"/>
    <w:rsid w:val="00F51233"/>
    <w:rsid w:val="00F51C2A"/>
    <w:rsid w:val="00F5228D"/>
    <w:rsid w:val="00F5292B"/>
    <w:rsid w:val="00F52F9E"/>
    <w:rsid w:val="00F532B1"/>
    <w:rsid w:val="00F56166"/>
    <w:rsid w:val="00F563B6"/>
    <w:rsid w:val="00F570EA"/>
    <w:rsid w:val="00F60F8F"/>
    <w:rsid w:val="00F60FD0"/>
    <w:rsid w:val="00F617C7"/>
    <w:rsid w:val="00F61B5C"/>
    <w:rsid w:val="00F61B81"/>
    <w:rsid w:val="00F62352"/>
    <w:rsid w:val="00F62B67"/>
    <w:rsid w:val="00F639CB"/>
    <w:rsid w:val="00F6545E"/>
    <w:rsid w:val="00F658B5"/>
    <w:rsid w:val="00F65E6C"/>
    <w:rsid w:val="00F66245"/>
    <w:rsid w:val="00F70B19"/>
    <w:rsid w:val="00F70C28"/>
    <w:rsid w:val="00F72874"/>
    <w:rsid w:val="00F73907"/>
    <w:rsid w:val="00F7458E"/>
    <w:rsid w:val="00F7466E"/>
    <w:rsid w:val="00F759CA"/>
    <w:rsid w:val="00F7795E"/>
    <w:rsid w:val="00F77E63"/>
    <w:rsid w:val="00F80038"/>
    <w:rsid w:val="00F80359"/>
    <w:rsid w:val="00F80ED5"/>
    <w:rsid w:val="00F83AC5"/>
    <w:rsid w:val="00F86662"/>
    <w:rsid w:val="00F86C56"/>
    <w:rsid w:val="00F86EC4"/>
    <w:rsid w:val="00F877F1"/>
    <w:rsid w:val="00F9120F"/>
    <w:rsid w:val="00F9136E"/>
    <w:rsid w:val="00F943E2"/>
    <w:rsid w:val="00F954CD"/>
    <w:rsid w:val="00F96CEA"/>
    <w:rsid w:val="00F96D72"/>
    <w:rsid w:val="00F97D3C"/>
    <w:rsid w:val="00FA0CC4"/>
    <w:rsid w:val="00FA1368"/>
    <w:rsid w:val="00FA219D"/>
    <w:rsid w:val="00FA24A1"/>
    <w:rsid w:val="00FA3172"/>
    <w:rsid w:val="00FA3688"/>
    <w:rsid w:val="00FA3C0B"/>
    <w:rsid w:val="00FA4045"/>
    <w:rsid w:val="00FA5BD9"/>
    <w:rsid w:val="00FB0B1F"/>
    <w:rsid w:val="00FB1514"/>
    <w:rsid w:val="00FB1972"/>
    <w:rsid w:val="00FB223D"/>
    <w:rsid w:val="00FB2359"/>
    <w:rsid w:val="00FB2835"/>
    <w:rsid w:val="00FB2844"/>
    <w:rsid w:val="00FB3E82"/>
    <w:rsid w:val="00FB3F08"/>
    <w:rsid w:val="00FB3F09"/>
    <w:rsid w:val="00FB71F2"/>
    <w:rsid w:val="00FB79C1"/>
    <w:rsid w:val="00FC0438"/>
    <w:rsid w:val="00FC0EEE"/>
    <w:rsid w:val="00FC14D7"/>
    <w:rsid w:val="00FC2709"/>
    <w:rsid w:val="00FC5CEA"/>
    <w:rsid w:val="00FC710A"/>
    <w:rsid w:val="00FD0F25"/>
    <w:rsid w:val="00FD1151"/>
    <w:rsid w:val="00FD1644"/>
    <w:rsid w:val="00FD17D4"/>
    <w:rsid w:val="00FD2011"/>
    <w:rsid w:val="00FD2C69"/>
    <w:rsid w:val="00FD2D46"/>
    <w:rsid w:val="00FD4C57"/>
    <w:rsid w:val="00FD6A48"/>
    <w:rsid w:val="00FD70C6"/>
    <w:rsid w:val="00FD7100"/>
    <w:rsid w:val="00FD7184"/>
    <w:rsid w:val="00FD7DB8"/>
    <w:rsid w:val="00FD7F5E"/>
    <w:rsid w:val="00FE08BA"/>
    <w:rsid w:val="00FE0C9C"/>
    <w:rsid w:val="00FE177B"/>
    <w:rsid w:val="00FE2CEA"/>
    <w:rsid w:val="00FE42A5"/>
    <w:rsid w:val="00FE4DFF"/>
    <w:rsid w:val="00FE5056"/>
    <w:rsid w:val="00FE66B4"/>
    <w:rsid w:val="00FF019B"/>
    <w:rsid w:val="00FF087C"/>
    <w:rsid w:val="00FF44D2"/>
    <w:rsid w:val="00FF4602"/>
    <w:rsid w:val="00FF608F"/>
    <w:rsid w:val="00FF610D"/>
    <w:rsid w:val="00FF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oNotEmbedSmartTags/>
  <w:decimalSymbol w:val=","/>
  <w:listSeparator w:val=";"/>
  <w14:docId w14:val="75C6C437"/>
  <w15:chartTrackingRefBased/>
  <w15:docId w15:val="{CF8B6272-9AF9-4672-8103-91E61D6E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582"/>
    <w:pPr>
      <w:suppressAutoHyphens/>
      <w:spacing w:after="120"/>
      <w:ind w:left="567"/>
      <w:jc w:val="both"/>
    </w:pPr>
    <w:rPr>
      <w:rFonts w:ascii="Calibri Light" w:hAnsi="Calibri Light"/>
      <w:sz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3"/>
      </w:numPr>
      <w:jc w:val="center"/>
      <w:outlineLvl w:val="0"/>
    </w:pPr>
    <w:rPr>
      <w:rFonts w:ascii="Univers" w:hAnsi="Univers" w:cs="Univers"/>
      <w:b/>
      <w:u w:val="single"/>
    </w:rPr>
  </w:style>
  <w:style w:type="paragraph" w:styleId="Ttulo2">
    <w:name w:val="heading 2"/>
    <w:basedOn w:val="Ttulo10"/>
    <w:next w:val="Corpodetexto"/>
    <w:qFormat/>
    <w:pPr>
      <w:numPr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24DDF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24DD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ontepargpadro2">
    <w:name w:val="Fonte parág. padrã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Fontepargpadro1">
    <w:name w:val="Fonte parág. padrão1"/>
  </w:style>
  <w:style w:type="character" w:styleId="Hyperlink">
    <w:name w:val="Hyperlink"/>
    <w:rPr>
      <w:strike w:val="0"/>
      <w:dstrike w:val="0"/>
      <w:color w:val="2C5885"/>
      <w:u w:val="none"/>
    </w:rPr>
  </w:style>
  <w:style w:type="character" w:customStyle="1" w:styleId="Ttulo6Char">
    <w:name w:val="Título 6 Char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RodapChar">
    <w:name w:val="Rodapé Char"/>
  </w:style>
  <w:style w:type="character" w:customStyle="1" w:styleId="RecuodecorpodetextoChar">
    <w:name w:val="Recuo de corpo de texto Char"/>
    <w:rPr>
      <w:rFonts w:ascii="Arial" w:hAnsi="Arial" w:cs="Arial"/>
      <w:sz w:val="24"/>
    </w:rPr>
  </w:style>
  <w:style w:type="character" w:customStyle="1" w:styleId="Marcas">
    <w:name w:val="Marcas"/>
    <w:rPr>
      <w:rFonts w:ascii="OpenSymbol" w:eastAsia="OpenSymbol" w:hAnsi="OpenSymbol" w:cs="OpenSymbol"/>
    </w:rPr>
  </w:style>
  <w:style w:type="character" w:customStyle="1" w:styleId="Smbolosdenumerao">
    <w:name w:val="Símbolos de numeração"/>
    <w:rPr>
      <w:b/>
      <w:bCs/>
    </w:rPr>
  </w:style>
  <w:style w:type="paragraph" w:customStyle="1" w:styleId="Ttulo10">
    <w:name w:val="Título1"/>
    <w:basedOn w:val="Normal"/>
    <w:next w:val="Corpodetexto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Captulo">
    <w:name w:val="Capítulo"/>
    <w:basedOn w:val="Normal"/>
    <w:next w:val="Corpodetexto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/>
    </w:pPr>
    <w:rPr>
      <w:rFonts w:cs="Mangal"/>
      <w:i/>
      <w:iCs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WW-Ttulo">
    <w:name w:val="WW-Título"/>
    <w:basedOn w:val="Normal"/>
    <w:next w:val="Corpodetexto"/>
    <w:pPr>
      <w:keepNext/>
      <w:spacing w:before="240"/>
    </w:pPr>
    <w:rPr>
      <w:rFonts w:ascii="Arial" w:eastAsia="Lucida Sans Unicode" w:hAnsi="Arial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pPr>
      <w:spacing w:before="280" w:after="280"/>
    </w:pPr>
  </w:style>
  <w:style w:type="paragraph" w:styleId="Recuodecorpodetexto">
    <w:name w:val="Body Text Indent"/>
    <w:basedOn w:val="Normal"/>
    <w:pPr>
      <w:tabs>
        <w:tab w:val="left" w:pos="9069"/>
      </w:tabs>
      <w:suppressAutoHyphens w:val="0"/>
      <w:ind w:left="0" w:right="-3"/>
    </w:pPr>
    <w:rPr>
      <w:rFonts w:ascii="Arial" w:hAnsi="Arial" w:cs="Arial"/>
    </w:rPr>
  </w:style>
  <w:style w:type="paragraph" w:customStyle="1" w:styleId="PADRAO">
    <w:name w:val="PADRAO"/>
    <w:pPr>
      <w:suppressAutoHyphens/>
      <w:ind w:left="144"/>
      <w:jc w:val="both"/>
    </w:pPr>
    <w:rPr>
      <w:color w:val="000000"/>
      <w:sz w:val="24"/>
      <w:lang w:eastAsia="zh-CN"/>
    </w:rPr>
  </w:style>
  <w:style w:type="character" w:customStyle="1" w:styleId="Ttulo3Char">
    <w:name w:val="Título 3 Char"/>
    <w:link w:val="Ttulo3"/>
    <w:uiPriority w:val="9"/>
    <w:semiHidden/>
    <w:rsid w:val="00B24DDF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tulo5Char">
    <w:name w:val="Título 5 Char"/>
    <w:link w:val="Ttulo5"/>
    <w:uiPriority w:val="9"/>
    <w:semiHidden/>
    <w:rsid w:val="00B24DDF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3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EFD51-6AEC-434A-AF39-A56FB272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ORÇAMENTO PARTICIPATIVO 2010</vt:lpstr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ORÇAMENTO PARTICIPATIVO 2010</dc:title>
  <dc:subject/>
  <dc:creator>João Artur de Araújo Moreira</dc:creator>
  <cp:keywords/>
  <dc:description/>
  <cp:lastModifiedBy>Adan Richer Ferreira</cp:lastModifiedBy>
  <cp:revision>2</cp:revision>
  <cp:lastPrinted>2019-10-24T16:48:00Z</cp:lastPrinted>
  <dcterms:created xsi:type="dcterms:W3CDTF">2026-07-07T15:04:00Z</dcterms:created>
  <dcterms:modified xsi:type="dcterms:W3CDTF">2026-07-07T15:04:00Z</dcterms:modified>
</cp:coreProperties>
</file>