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47101A" w14:textId="12B37CA1" w:rsidR="00BD621E" w:rsidRDefault="00180F72" w:rsidP="00C0763B">
      <w:pPr>
        <w:pStyle w:val="Ttulo6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 wp14:anchorId="73FE2BFD" wp14:editId="37C4C482">
                <wp:simplePos x="0" y="0"/>
                <wp:positionH relativeFrom="column">
                  <wp:posOffset>913130</wp:posOffset>
                </wp:positionH>
                <wp:positionV relativeFrom="paragraph">
                  <wp:posOffset>42545</wp:posOffset>
                </wp:positionV>
                <wp:extent cx="4948555" cy="486410"/>
                <wp:effectExtent l="2540" t="1905" r="1905" b="0"/>
                <wp:wrapThrough wrapText="bothSides">
                  <wp:wrapPolygon edited="0">
                    <wp:start x="-94" y="0"/>
                    <wp:lineTo x="-94" y="21008"/>
                    <wp:lineTo x="21600" y="21008"/>
                    <wp:lineTo x="21600" y="0"/>
                    <wp:lineTo x="-94" y="0"/>
                  </wp:wrapPolygon>
                </wp:wrapThrough>
                <wp:docPr id="22112543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855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AA71C" w14:textId="77777777" w:rsidR="00D14C29" w:rsidRDefault="00D14C29" w:rsidP="00BD621E">
                            <w:pPr>
                              <w:spacing w:after="40" w:line="240" w:lineRule="exact"/>
                              <w:ind w:left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705D2">
                              <w:rPr>
                                <w:b/>
                                <w:sz w:val="28"/>
                              </w:rPr>
                              <w:t>REQUERIMENTO</w:t>
                            </w:r>
                          </w:p>
                          <w:p w14:paraId="7819B177" w14:textId="77777777" w:rsidR="00BD621E" w:rsidRDefault="00BD621E" w:rsidP="00BD621E">
                            <w:pPr>
                              <w:spacing w:after="40" w:line="240" w:lineRule="exact"/>
                              <w:ind w:left="0"/>
                              <w:jc w:val="center"/>
                            </w:pPr>
                            <w:r>
                              <w:rPr>
                                <w:b/>
                                <w:sz w:val="28"/>
                              </w:rPr>
                              <w:t>ITBI – Imposto sobre Transmissão</w:t>
                            </w:r>
                            <w:r w:rsidR="00467E93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de Bens Imóveis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FE2BFD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71.9pt;margin-top:3.35pt;width:389.65pt;height:38.3pt;z-index:-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" stroked="f">
                <v:textbox>
                  <w:txbxContent>
                    <w:p w14:paraId="4FEAA71C" w14:textId="77777777" w:rsidR="00D14C29" w:rsidRDefault="00D14C29" w:rsidP="00BD621E">
                      <w:pPr>
                        <w:spacing w:after="40" w:line="240" w:lineRule="exact"/>
                        <w:ind w:left="0"/>
                        <w:jc w:val="center"/>
                        <w:rPr>
                          <w:b/>
                          <w:sz w:val="28"/>
                        </w:rPr>
                      </w:pPr>
                      <w:r w:rsidRPr="002705D2">
                        <w:rPr>
                          <w:b/>
                          <w:sz w:val="28"/>
                        </w:rPr>
                        <w:t>REQUERIMENTO</w:t>
                      </w:r>
                    </w:p>
                    <w:p w14:paraId="7819B177" w14:textId="77777777" w:rsidR="00BD621E" w:rsidRDefault="00BD621E" w:rsidP="00BD621E">
                      <w:pPr>
                        <w:spacing w:after="40" w:line="240" w:lineRule="exact"/>
                        <w:ind w:left="0"/>
                        <w:jc w:val="center"/>
                      </w:pPr>
                      <w:r>
                        <w:rPr>
                          <w:b/>
                          <w:sz w:val="28"/>
                        </w:rPr>
                        <w:t>ITBI – Imposto sobre Transmissão</w:t>
                      </w:r>
                      <w:r w:rsidR="00467E93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de Bens Imóveis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3418DB5" w14:textId="77777777" w:rsidR="00B24DDF" w:rsidRDefault="004B5E76" w:rsidP="00BD621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34E657E9" w14:textId="77777777" w:rsidR="00B24DDF" w:rsidRPr="00CA0948" w:rsidRDefault="00AE7698" w:rsidP="00FC710A">
      <w:pPr>
        <w:spacing w:after="0"/>
        <w:rPr>
          <w:sz w:val="22"/>
        </w:rPr>
      </w:pPr>
      <w:r>
        <w:rPr>
          <w:sz w:val="22"/>
        </w:rPr>
        <w:t>À</w:t>
      </w:r>
    </w:p>
    <w:p w14:paraId="03C74291" w14:textId="77777777" w:rsidR="00D14C29" w:rsidRPr="00CA0948" w:rsidRDefault="00B24DDF" w:rsidP="00FC710A">
      <w:pPr>
        <w:spacing w:after="0"/>
        <w:rPr>
          <w:sz w:val="22"/>
        </w:rPr>
      </w:pPr>
      <w:r w:rsidRPr="00CA0948">
        <w:rPr>
          <w:sz w:val="22"/>
        </w:rPr>
        <w:t>Excelentíssim</w:t>
      </w:r>
      <w:r w:rsidR="00AE7698">
        <w:rPr>
          <w:sz w:val="22"/>
        </w:rPr>
        <w:t>a</w:t>
      </w:r>
      <w:r w:rsidRPr="00CA0948">
        <w:rPr>
          <w:sz w:val="22"/>
        </w:rPr>
        <w:t xml:space="preserve"> Senhor</w:t>
      </w:r>
      <w:r w:rsidR="00AE7698">
        <w:rPr>
          <w:sz w:val="22"/>
        </w:rPr>
        <w:t>a</w:t>
      </w:r>
      <w:r w:rsidRPr="00CA0948">
        <w:rPr>
          <w:sz w:val="22"/>
        </w:rPr>
        <w:t xml:space="preserve"> </w:t>
      </w:r>
    </w:p>
    <w:p w14:paraId="0E515BA4" w14:textId="77777777" w:rsidR="00B24DDF" w:rsidRPr="00CA0948" w:rsidRDefault="00B24DDF" w:rsidP="00FC710A">
      <w:pPr>
        <w:spacing w:after="0"/>
        <w:rPr>
          <w:sz w:val="22"/>
        </w:rPr>
      </w:pPr>
      <w:r w:rsidRPr="00CA0948">
        <w:rPr>
          <w:sz w:val="22"/>
        </w:rPr>
        <w:t>Prefeit</w:t>
      </w:r>
      <w:r w:rsidR="00AE7698">
        <w:rPr>
          <w:sz w:val="22"/>
        </w:rPr>
        <w:t>a</w:t>
      </w:r>
      <w:r w:rsidRPr="00CA0948">
        <w:rPr>
          <w:sz w:val="22"/>
        </w:rPr>
        <w:t xml:space="preserve"> Municipal de Araras</w:t>
      </w:r>
    </w:p>
    <w:p w14:paraId="6235676F" w14:textId="77777777" w:rsidR="00D14C29" w:rsidRPr="00CA0948" w:rsidRDefault="00D14C29" w:rsidP="00FC710A">
      <w:pPr>
        <w:spacing w:after="0"/>
        <w:rPr>
          <w:sz w:val="22"/>
        </w:rPr>
      </w:pPr>
    </w:p>
    <w:p w14:paraId="35CE0AC1" w14:textId="77777777" w:rsidR="00FC710A" w:rsidRPr="00CA0948" w:rsidRDefault="00FC710A" w:rsidP="00FC710A">
      <w:pPr>
        <w:spacing w:after="0"/>
        <w:rPr>
          <w:b/>
          <w:sz w:val="22"/>
        </w:rPr>
      </w:pPr>
    </w:p>
    <w:p w14:paraId="3C7F6A80" w14:textId="77777777" w:rsidR="00340DD7" w:rsidRPr="00340DD7" w:rsidRDefault="00340DD7" w:rsidP="00340DD7">
      <w:pPr>
        <w:rPr>
          <w:sz w:val="22"/>
        </w:rPr>
      </w:pPr>
      <w:r w:rsidRPr="00340DD7">
        <w:rPr>
          <w:sz w:val="22"/>
        </w:rPr>
        <w:t>Eu, __________________________________________________________</w:t>
      </w:r>
      <w:r>
        <w:rPr>
          <w:sz w:val="22"/>
        </w:rPr>
        <w:t xml:space="preserve">______  </w:t>
      </w:r>
      <w:r w:rsidRPr="00340DD7">
        <w:rPr>
          <w:sz w:val="22"/>
        </w:rPr>
        <w:t xml:space="preserve"> portador(a) do</w:t>
      </w:r>
    </w:p>
    <w:p w14:paraId="7F2588E9" w14:textId="77777777" w:rsidR="00340DD7" w:rsidRPr="00340DD7" w:rsidRDefault="00340DD7" w:rsidP="00340DD7">
      <w:pPr>
        <w:rPr>
          <w:sz w:val="22"/>
        </w:rPr>
      </w:pPr>
      <w:r w:rsidRPr="00340DD7">
        <w:rPr>
          <w:sz w:val="22"/>
        </w:rPr>
        <w:t>RG nº _________________</w:t>
      </w:r>
      <w:r>
        <w:rPr>
          <w:sz w:val="22"/>
        </w:rPr>
        <w:t>____</w:t>
      </w:r>
      <w:r w:rsidRPr="00340DD7">
        <w:rPr>
          <w:sz w:val="22"/>
        </w:rPr>
        <w:t xml:space="preserve"> e inscrito(a) no CPF sob o nº ___________________________</w:t>
      </w:r>
      <w:r>
        <w:rPr>
          <w:sz w:val="22"/>
        </w:rPr>
        <w:t>___</w:t>
      </w:r>
    </w:p>
    <w:p w14:paraId="5E025FBC" w14:textId="77777777" w:rsidR="00340DD7" w:rsidRPr="00340DD7" w:rsidRDefault="00340DD7" w:rsidP="00340DD7">
      <w:pPr>
        <w:rPr>
          <w:sz w:val="22"/>
        </w:rPr>
      </w:pPr>
      <w:r w:rsidRPr="00340DD7">
        <w:rPr>
          <w:sz w:val="22"/>
        </w:rPr>
        <w:t>residente e domiciliado na Rua/Av._____________________________________________</w:t>
      </w:r>
      <w:r>
        <w:rPr>
          <w:sz w:val="22"/>
        </w:rPr>
        <w:t>_______</w:t>
      </w:r>
    </w:p>
    <w:p w14:paraId="1C1F8A56" w14:textId="77777777" w:rsidR="00340DD7" w:rsidRPr="00340DD7" w:rsidRDefault="00340DD7" w:rsidP="00340DD7">
      <w:pPr>
        <w:rPr>
          <w:sz w:val="22"/>
        </w:rPr>
      </w:pPr>
      <w:r w:rsidRPr="00340DD7">
        <w:rPr>
          <w:sz w:val="22"/>
        </w:rPr>
        <w:t>nº ________, bairro: ____________________________________</w:t>
      </w:r>
      <w:r>
        <w:rPr>
          <w:sz w:val="22"/>
        </w:rPr>
        <w:t>___</w:t>
      </w:r>
      <w:r w:rsidRPr="00340DD7">
        <w:rPr>
          <w:sz w:val="22"/>
        </w:rPr>
        <w:t>,</w:t>
      </w:r>
      <w:r>
        <w:rPr>
          <w:sz w:val="22"/>
        </w:rPr>
        <w:t xml:space="preserve"> </w:t>
      </w:r>
      <w:r w:rsidRPr="00340DD7">
        <w:rPr>
          <w:sz w:val="22"/>
        </w:rPr>
        <w:t xml:space="preserve"> CEP:_________</w:t>
      </w:r>
      <w:r>
        <w:rPr>
          <w:sz w:val="22"/>
        </w:rPr>
        <w:t>___</w:t>
      </w:r>
      <w:r w:rsidRPr="00340DD7">
        <w:rPr>
          <w:sz w:val="22"/>
        </w:rPr>
        <w:t>-______</w:t>
      </w:r>
    </w:p>
    <w:p w14:paraId="010AD352" w14:textId="77777777" w:rsidR="00340DD7" w:rsidRPr="00340DD7" w:rsidRDefault="00340DD7" w:rsidP="00340DD7">
      <w:pPr>
        <w:rPr>
          <w:sz w:val="22"/>
        </w:rPr>
      </w:pPr>
      <w:r w:rsidRPr="00340DD7">
        <w:rPr>
          <w:sz w:val="22"/>
        </w:rPr>
        <w:t>na cidade de ___________________</w:t>
      </w:r>
      <w:r>
        <w:rPr>
          <w:sz w:val="22"/>
        </w:rPr>
        <w:t>_______</w:t>
      </w:r>
      <w:r w:rsidRPr="00340DD7">
        <w:rPr>
          <w:sz w:val="22"/>
        </w:rPr>
        <w:t>, estado de _____, tel.: (____) _________-_________</w:t>
      </w:r>
    </w:p>
    <w:p w14:paraId="1759AE9C" w14:textId="77777777" w:rsidR="00340DD7" w:rsidRPr="00340DD7" w:rsidRDefault="00340DD7" w:rsidP="00340DD7">
      <w:pPr>
        <w:rPr>
          <w:sz w:val="22"/>
        </w:rPr>
      </w:pPr>
      <w:r w:rsidRPr="00340DD7">
        <w:rPr>
          <w:sz w:val="22"/>
        </w:rPr>
        <w:t xml:space="preserve">cel.: (____) __________-________, </w:t>
      </w:r>
      <w:r w:rsidRPr="00340DD7">
        <w:rPr>
          <w:i/>
          <w:sz w:val="22"/>
        </w:rPr>
        <w:t>e-mail</w:t>
      </w:r>
      <w:r w:rsidRPr="00340DD7">
        <w:rPr>
          <w:sz w:val="22"/>
        </w:rPr>
        <w:t>: ______________________________________</w:t>
      </w:r>
      <w:r>
        <w:rPr>
          <w:sz w:val="22"/>
        </w:rPr>
        <w:t>_______</w:t>
      </w:r>
    </w:p>
    <w:p w14:paraId="668C4487" w14:textId="77777777" w:rsidR="00340DD7" w:rsidRPr="00340DD7" w:rsidRDefault="00340DD7" w:rsidP="00340DD7">
      <w:pPr>
        <w:rPr>
          <w:sz w:val="22"/>
        </w:rPr>
      </w:pPr>
      <w:r w:rsidRPr="00340DD7">
        <w:rPr>
          <w:sz w:val="22"/>
        </w:rPr>
        <w:t>venho mui respeitosamente a Vossa Excelência requerer</w:t>
      </w:r>
      <w:r w:rsidR="008B57AD">
        <w:rPr>
          <w:sz w:val="22"/>
        </w:rPr>
        <w:t xml:space="preserve"> para fins de registro no cartório de imóveis:</w:t>
      </w:r>
    </w:p>
    <w:p w14:paraId="2E2DDAAE" w14:textId="77777777" w:rsidR="00383A42" w:rsidRDefault="00383A42" w:rsidP="00383A42">
      <w:pPr>
        <w:rPr>
          <w:sz w:val="22"/>
          <w:szCs w:val="24"/>
        </w:rPr>
      </w:pPr>
      <w:r>
        <w:rPr>
          <w:sz w:val="22"/>
          <w:szCs w:val="24"/>
        </w:rPr>
        <w:t>(       ) a emissão da guia de ITBI do imóvel inscrito sob a RC _______________________, conforme art. 217 da Lei nº 3.362/2001, devido a seguinte mutação patrimonial:_________________________________________ conforme documentação anexa.</w:t>
      </w:r>
    </w:p>
    <w:p w14:paraId="302B0919" w14:textId="77777777" w:rsidR="00383A42" w:rsidRDefault="00383A42" w:rsidP="00383A42">
      <w:pPr>
        <w:rPr>
          <w:sz w:val="22"/>
          <w:szCs w:val="24"/>
        </w:rPr>
      </w:pPr>
    </w:p>
    <w:p w14:paraId="7E08CD49" w14:textId="77777777" w:rsidR="00383A42" w:rsidRDefault="00383A42" w:rsidP="00383A42">
      <w:pPr>
        <w:rPr>
          <w:sz w:val="22"/>
          <w:szCs w:val="24"/>
        </w:rPr>
      </w:pPr>
      <w:r>
        <w:rPr>
          <w:sz w:val="22"/>
          <w:szCs w:val="24"/>
        </w:rPr>
        <w:t xml:space="preserve">(     ) a emissão da guia de ITBI do imóvel inscrito sob a RC _________________________, bem como a certidão de Valor Venal, conforme a Leis nº 51 e 52/2014, tendo em vista que a construção foi realizada por este promitente comprador </w:t>
      </w:r>
    </w:p>
    <w:p w14:paraId="32B8551E" w14:textId="77777777" w:rsidR="00383A42" w:rsidRDefault="00383A42" w:rsidP="00383A42">
      <w:pPr>
        <w:rPr>
          <w:sz w:val="22"/>
          <w:szCs w:val="24"/>
        </w:rPr>
      </w:pPr>
    </w:p>
    <w:p w14:paraId="64A63371" w14:textId="77777777" w:rsidR="00383A42" w:rsidRDefault="00082238" w:rsidP="00383A42">
      <w:pPr>
        <w:spacing w:after="0"/>
        <w:rPr>
          <w:sz w:val="22"/>
          <w:szCs w:val="24"/>
        </w:rPr>
      </w:pPr>
      <w:r>
        <w:rPr>
          <w:sz w:val="22"/>
          <w:szCs w:val="24"/>
        </w:rPr>
        <w:t xml:space="preserve">(  </w:t>
      </w:r>
      <w:r w:rsidR="00383A42">
        <w:rPr>
          <w:sz w:val="22"/>
          <w:szCs w:val="24"/>
        </w:rPr>
        <w:t xml:space="preserve"> ) a Certidão de Isenção do ITBI do imóvel inscrito sob a RC _________________________, conforme art. 219, §3º da Lei nº 3.362/2001; </w:t>
      </w:r>
    </w:p>
    <w:p w14:paraId="57106432" w14:textId="77777777" w:rsidR="00383A42" w:rsidRDefault="00082238" w:rsidP="00383A42">
      <w:pPr>
        <w:spacing w:after="0"/>
        <w:rPr>
          <w:sz w:val="22"/>
          <w:szCs w:val="24"/>
        </w:rPr>
      </w:pPr>
      <w:r>
        <w:rPr>
          <w:sz w:val="22"/>
          <w:szCs w:val="24"/>
        </w:rPr>
        <w:t xml:space="preserve">( </w:t>
      </w:r>
      <w:r w:rsidR="00383A42">
        <w:rPr>
          <w:sz w:val="22"/>
          <w:szCs w:val="24"/>
        </w:rPr>
        <w:t xml:space="preserve">    ) e contrato de compra e venda</w:t>
      </w:r>
    </w:p>
    <w:p w14:paraId="2AE0AC74" w14:textId="77777777" w:rsidR="00383A42" w:rsidRDefault="00383A42" w:rsidP="00383A42">
      <w:pPr>
        <w:rPr>
          <w:sz w:val="22"/>
          <w:szCs w:val="24"/>
        </w:rPr>
      </w:pPr>
    </w:p>
    <w:p w14:paraId="0844B343" w14:textId="5DD1D55E" w:rsidR="00467E93" w:rsidRDefault="00180F72" w:rsidP="00383A42">
      <w:pPr>
        <w:rPr>
          <w:sz w:val="22"/>
          <w:szCs w:val="24"/>
        </w:rPr>
      </w:pPr>
      <w:r>
        <w:rPr>
          <w:noProof/>
          <w:sz w:val="22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8EA73C1" wp14:editId="4FBB41A2">
                <wp:simplePos x="0" y="0"/>
                <wp:positionH relativeFrom="column">
                  <wp:posOffset>269240</wp:posOffset>
                </wp:positionH>
                <wp:positionV relativeFrom="paragraph">
                  <wp:posOffset>577215</wp:posOffset>
                </wp:positionV>
                <wp:extent cx="5668010" cy="379095"/>
                <wp:effectExtent l="0" t="0" r="2540" b="2540"/>
                <wp:wrapSquare wrapText="bothSides"/>
                <wp:docPr id="84780845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10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04D952" w14:textId="77777777" w:rsidR="004C0045" w:rsidRPr="00E66041" w:rsidRDefault="00082238" w:rsidP="004C0045">
                            <w:pPr>
                              <w:spacing w:line="360" w:lineRule="auto"/>
                              <w:ind w:left="0"/>
                              <w:rPr>
                                <w:b/>
                                <w:sz w:val="22"/>
                                <w:szCs w:val="24"/>
                              </w:rPr>
                            </w:pPr>
                            <w:r w:rsidRPr="00E66041">
                              <w:rPr>
                                <w:sz w:val="22"/>
                                <w:szCs w:val="24"/>
                              </w:rPr>
                              <w:t xml:space="preserve">( </w:t>
                            </w:r>
                            <w:r w:rsidR="004C0045">
                              <w:rPr>
                                <w:sz w:val="22"/>
                                <w:szCs w:val="24"/>
                              </w:rPr>
                              <w:t xml:space="preserve">    </w:t>
                            </w:r>
                            <w:r w:rsidR="004C0045" w:rsidRPr="00E66041">
                              <w:rPr>
                                <w:sz w:val="22"/>
                                <w:szCs w:val="24"/>
                              </w:rPr>
                              <w:t xml:space="preserve">) </w:t>
                            </w:r>
                            <w:r w:rsidR="004C0045" w:rsidRPr="00E66041">
                              <w:rPr>
                                <w:b/>
                                <w:sz w:val="22"/>
                                <w:szCs w:val="24"/>
                              </w:rPr>
                              <w:t xml:space="preserve">solicito que a guia de recolhimento e o Espelho do ITBI sejam enviados ao </w:t>
                            </w:r>
                            <w:r w:rsidRPr="00E66041">
                              <w:rPr>
                                <w:b/>
                                <w:sz w:val="22"/>
                                <w:szCs w:val="24"/>
                              </w:rPr>
                              <w:t>e-mail</w:t>
                            </w:r>
                            <w:r w:rsidR="004C0045" w:rsidRPr="00E66041">
                              <w:rPr>
                                <w:b/>
                                <w:sz w:val="22"/>
                                <w:szCs w:val="24"/>
                              </w:rPr>
                              <w:t xml:space="preserve"> </w:t>
                            </w:r>
                            <w:r w:rsidR="004C0045">
                              <w:rPr>
                                <w:b/>
                                <w:sz w:val="22"/>
                                <w:szCs w:val="24"/>
                              </w:rPr>
                              <w:t>informado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73C1" id="_x0000_s1027" type="#_x0000_t202" style="position:absolute;left:0;text-align:left;margin-left:21.2pt;margin-top:45.45pt;width:446.3pt;height:29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" stroked="f">
                <v:textbox>
                  <w:txbxContent>
                    <w:p w14:paraId="5804D952" w14:textId="77777777" w:rsidR="004C0045" w:rsidRPr="00E66041" w:rsidRDefault="00082238" w:rsidP="004C0045">
                      <w:pPr>
                        <w:spacing w:line="360" w:lineRule="auto"/>
                        <w:ind w:left="0"/>
                        <w:rPr>
                          <w:b/>
                          <w:sz w:val="22"/>
                          <w:szCs w:val="24"/>
                        </w:rPr>
                      </w:pPr>
                      <w:r w:rsidRPr="00E66041">
                        <w:rPr>
                          <w:sz w:val="22"/>
                          <w:szCs w:val="24"/>
                        </w:rPr>
                        <w:t xml:space="preserve">( </w:t>
                      </w:r>
                      <w:r w:rsidR="004C0045">
                        <w:rPr>
                          <w:sz w:val="22"/>
                          <w:szCs w:val="24"/>
                        </w:rPr>
                        <w:t xml:space="preserve">    </w:t>
                      </w:r>
                      <w:r w:rsidR="004C0045" w:rsidRPr="00E66041">
                        <w:rPr>
                          <w:sz w:val="22"/>
                          <w:szCs w:val="24"/>
                        </w:rPr>
                        <w:t xml:space="preserve">) </w:t>
                      </w:r>
                      <w:r w:rsidR="004C0045" w:rsidRPr="00E66041">
                        <w:rPr>
                          <w:b/>
                          <w:sz w:val="22"/>
                          <w:szCs w:val="24"/>
                        </w:rPr>
                        <w:t xml:space="preserve">solicito que a guia de recolhimento e o Espelho do ITBI sejam enviados ao </w:t>
                      </w:r>
                      <w:r w:rsidRPr="00E66041">
                        <w:rPr>
                          <w:b/>
                          <w:sz w:val="22"/>
                          <w:szCs w:val="24"/>
                        </w:rPr>
                        <w:t>e-mail</w:t>
                      </w:r>
                      <w:r w:rsidR="004C0045" w:rsidRPr="00E66041">
                        <w:rPr>
                          <w:b/>
                          <w:sz w:val="22"/>
                          <w:szCs w:val="24"/>
                        </w:rPr>
                        <w:t xml:space="preserve"> </w:t>
                      </w:r>
                      <w:r w:rsidR="004C0045">
                        <w:rPr>
                          <w:b/>
                          <w:sz w:val="22"/>
                          <w:szCs w:val="24"/>
                        </w:rPr>
                        <w:t>informado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2238">
        <w:rPr>
          <w:sz w:val="22"/>
          <w:szCs w:val="24"/>
        </w:rPr>
        <w:t xml:space="preserve">( </w:t>
      </w:r>
      <w:r w:rsidR="00383A42">
        <w:rPr>
          <w:sz w:val="22"/>
          <w:szCs w:val="24"/>
        </w:rPr>
        <w:t xml:space="preserve">    ) a Certidão de Não Incidência do ITBI do imóvel inscrito sob a RC _______________________, conforme art. 218 da Lei nº 3.362/2001</w:t>
      </w:r>
    </w:p>
    <w:p w14:paraId="4E9DD201" w14:textId="77777777" w:rsidR="00BC63AE" w:rsidRPr="004C0045" w:rsidRDefault="00BC63AE" w:rsidP="00467E93">
      <w:pPr>
        <w:spacing w:after="360"/>
        <w:rPr>
          <w:sz w:val="22"/>
        </w:rPr>
      </w:pPr>
      <w:r w:rsidRPr="004C0045">
        <w:rPr>
          <w:sz w:val="22"/>
        </w:rPr>
        <w:t>Declaro estar ciente que poderei ser oficiado a apresentar documentação complementar p</w:t>
      </w:r>
      <w:r w:rsidR="00467E93" w:rsidRPr="004C0045">
        <w:rPr>
          <w:sz w:val="22"/>
        </w:rPr>
        <w:t>ara</w:t>
      </w:r>
      <w:r w:rsidRPr="004C0045">
        <w:rPr>
          <w:sz w:val="22"/>
        </w:rPr>
        <w:t xml:space="preserve"> análise do pedido.                                                                                     </w:t>
      </w:r>
    </w:p>
    <w:p w14:paraId="178E40D7" w14:textId="77777777" w:rsidR="00BD621E" w:rsidRPr="00467E93" w:rsidRDefault="00BC63AE" w:rsidP="00467E93">
      <w:pPr>
        <w:ind w:left="0"/>
        <w:jc w:val="right"/>
        <w:rPr>
          <w:sz w:val="20"/>
        </w:rPr>
      </w:pPr>
      <w:r w:rsidRPr="00467E93">
        <w:rPr>
          <w:sz w:val="22"/>
        </w:rPr>
        <w:t xml:space="preserve">                                                               </w:t>
      </w:r>
      <w:r w:rsidR="001E1710" w:rsidRPr="00467E93">
        <w:rPr>
          <w:sz w:val="20"/>
        </w:rPr>
        <w:t>Araras ____ de _________________________ de 20_____</w:t>
      </w:r>
    </w:p>
    <w:p w14:paraId="475A2EBA" w14:textId="77777777" w:rsidR="001E1710" w:rsidRDefault="001E1710" w:rsidP="00955457">
      <w:pPr>
        <w:jc w:val="center"/>
        <w:rPr>
          <w:sz w:val="22"/>
        </w:rPr>
      </w:pPr>
    </w:p>
    <w:p w14:paraId="69BF7F5E" w14:textId="77777777" w:rsidR="00467E93" w:rsidRPr="001E1710" w:rsidRDefault="00467E93" w:rsidP="00955457">
      <w:pPr>
        <w:jc w:val="center"/>
        <w:rPr>
          <w:sz w:val="22"/>
        </w:rPr>
      </w:pPr>
    </w:p>
    <w:p w14:paraId="72862544" w14:textId="77777777" w:rsidR="004B5E76" w:rsidRPr="001E1710" w:rsidRDefault="004B5E76" w:rsidP="004B5E76">
      <w:pPr>
        <w:spacing w:after="0"/>
        <w:jc w:val="center"/>
        <w:rPr>
          <w:sz w:val="22"/>
        </w:rPr>
      </w:pPr>
      <w:r w:rsidRPr="001E1710">
        <w:rPr>
          <w:sz w:val="22"/>
        </w:rPr>
        <w:t>__________________</w:t>
      </w:r>
      <w:r w:rsidR="007334A4">
        <w:rPr>
          <w:sz w:val="22"/>
        </w:rPr>
        <w:t>________</w:t>
      </w:r>
      <w:r w:rsidRPr="001E1710">
        <w:rPr>
          <w:sz w:val="22"/>
        </w:rPr>
        <w:t>________</w:t>
      </w:r>
    </w:p>
    <w:p w14:paraId="1F50A607" w14:textId="77777777" w:rsidR="004B5E76" w:rsidRDefault="004B5E76" w:rsidP="004B5E76">
      <w:pPr>
        <w:spacing w:after="0"/>
        <w:jc w:val="center"/>
        <w:rPr>
          <w:sz w:val="22"/>
        </w:rPr>
      </w:pPr>
      <w:r w:rsidRPr="001E1710">
        <w:rPr>
          <w:sz w:val="22"/>
        </w:rPr>
        <w:t>Assinatura do requerente</w:t>
      </w:r>
    </w:p>
    <w:sectPr w:rsidR="004B5E76" w:rsidSect="0003785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283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D1E9B" w14:textId="77777777" w:rsidR="00BE4096" w:rsidRDefault="00BE4096">
      <w:r>
        <w:separator/>
      </w:r>
    </w:p>
  </w:endnote>
  <w:endnote w:type="continuationSeparator" w:id="0">
    <w:p w14:paraId="6F2C3881" w14:textId="77777777" w:rsidR="00BE4096" w:rsidRDefault="00BE4096">
      <w:r>
        <w:continuationSeparator/>
      </w:r>
    </w:p>
  </w:endnote>
  <w:endnote w:type="continuationNotice" w:id="1">
    <w:p w14:paraId="7914BB93" w14:textId="77777777" w:rsidR="00BE4096" w:rsidRDefault="00BE40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4C5F" w14:textId="77777777" w:rsidR="00CA4E44" w:rsidRDefault="00CA4E44" w:rsidP="00CA4E44">
    <w:pPr>
      <w:pStyle w:val="Cabealho"/>
    </w:pPr>
  </w:p>
  <w:p w14:paraId="61C0A636" w14:textId="77777777" w:rsidR="00CA4E44" w:rsidRDefault="00CA4E44" w:rsidP="00CA4E44"/>
  <w:p w14:paraId="36B54D52" w14:textId="77777777" w:rsidR="00CA4E44" w:rsidRDefault="00CA4E44" w:rsidP="00CA4E44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Paço Municipal: Rua Pedro Álvares Cabral, 83 – Centro | CEP: 13600-790 – Araras/SP</w:t>
    </w:r>
  </w:p>
  <w:p w14:paraId="64640540" w14:textId="77777777" w:rsidR="00CA4E44" w:rsidRDefault="00CA4E44" w:rsidP="00CA4E44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Fonts w:ascii="Arial" w:hAnsi="Arial" w:cs="Arial"/>
        <w:sz w:val="22"/>
      </w:rPr>
      <w:t>www.araras.sp.gov.br | (19) 3547-3000</w:t>
    </w:r>
  </w:p>
  <w:p w14:paraId="6C2A4682" w14:textId="77777777" w:rsidR="00CA4E44" w:rsidRDefault="00CA4E4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39123" w14:textId="77777777" w:rsidR="008C4A65" w:rsidRDefault="008C4A65" w:rsidP="008C4A65">
    <w:pPr>
      <w:pStyle w:val="Rodap"/>
      <w:tabs>
        <w:tab w:val="left" w:pos="960"/>
        <w:tab w:val="center" w:pos="5032"/>
      </w:tabs>
      <w:spacing w:after="0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Rua Domingos Graziano, n° 120 – Centro | CEP: 13.600-718 – Araras/SP</w:t>
    </w:r>
  </w:p>
  <w:p w14:paraId="7E83C3FA" w14:textId="739E858C" w:rsidR="004768E4" w:rsidRDefault="00180F72" w:rsidP="008C4A65">
    <w:pPr>
      <w:pStyle w:val="Rodap"/>
      <w:tabs>
        <w:tab w:val="left" w:pos="960"/>
        <w:tab w:val="center" w:pos="5032"/>
      </w:tabs>
      <w:spacing w:after="0"/>
      <w:jc w:val="center"/>
    </w:pPr>
    <w:r>
      <w:rPr>
        <w:rFonts w:ascii="Arial" w:hAnsi="Arial" w:cs="Arial"/>
        <w:noProof/>
        <w:sz w:val="22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29DAF4B6" wp14:editId="5B47FC15">
              <wp:simplePos x="0" y="0"/>
              <wp:positionH relativeFrom="column">
                <wp:posOffset>5488940</wp:posOffset>
              </wp:positionH>
              <wp:positionV relativeFrom="paragraph">
                <wp:posOffset>-94615</wp:posOffset>
              </wp:positionV>
              <wp:extent cx="589915" cy="264160"/>
              <wp:effectExtent l="0" t="0" r="3810" b="0"/>
              <wp:wrapNone/>
              <wp:docPr id="124823894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915" cy="26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B3FB5" w14:textId="77777777" w:rsidR="00D14C29" w:rsidRDefault="00467E93" w:rsidP="00D14C29">
                          <w:pPr>
                            <w:ind w:left="0"/>
                          </w:pPr>
                          <w:r>
                            <w:t>v2</w:t>
                          </w:r>
                          <w:r w:rsidR="00D14C29">
                            <w:t>.0.0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DAF4B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2.2pt;margin-top:-7.45pt;width:46.45pt;height:20.8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" stroked="f">
              <v:textbox>
                <w:txbxContent>
                  <w:p w14:paraId="290B3FB5" w14:textId="77777777" w:rsidR="00D14C29" w:rsidRDefault="00467E93" w:rsidP="00D14C29">
                    <w:pPr>
                      <w:ind w:left="0"/>
                    </w:pPr>
                    <w:r>
                      <w:t>v2</w:t>
                    </w:r>
                    <w:r w:rsidR="00D14C29">
                      <w:t>.0.0</w:t>
                    </w:r>
                  </w:p>
                </w:txbxContent>
              </v:textbox>
            </v:shape>
          </w:pict>
        </mc:Fallback>
      </mc:AlternateContent>
    </w:r>
    <w:r w:rsidR="004768E4">
      <w:rPr>
        <w:rFonts w:ascii="Arial" w:hAnsi="Arial" w:cs="Arial"/>
        <w:sz w:val="22"/>
      </w:rPr>
      <w:t xml:space="preserve">www.araras.sp.gov.br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19883" w14:textId="77777777" w:rsidR="00BE4096" w:rsidRDefault="00BE4096">
      <w:r>
        <w:separator/>
      </w:r>
    </w:p>
  </w:footnote>
  <w:footnote w:type="continuationSeparator" w:id="0">
    <w:p w14:paraId="78A3DC94" w14:textId="77777777" w:rsidR="00BE4096" w:rsidRDefault="00BE4096">
      <w:r>
        <w:continuationSeparator/>
      </w:r>
    </w:p>
  </w:footnote>
  <w:footnote w:type="continuationNotice" w:id="1">
    <w:p w14:paraId="03230EA5" w14:textId="77777777" w:rsidR="00BE4096" w:rsidRDefault="00BE40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EE8BA" w14:textId="44DCDDB1" w:rsidR="00CA4E44" w:rsidRDefault="00180F72" w:rsidP="00CA4E44">
    <w:pPr>
      <w:ind w:left="-108" w:right="-1"/>
      <w:jc w:val="right"/>
      <w:rPr>
        <w:rFonts w:ascii="Arial" w:hAnsi="Arial" w:cs="Arial"/>
        <w:b/>
        <w:bCs/>
        <w:smallCaps/>
        <w:color w:val="999999"/>
        <w:sz w:val="44"/>
        <w:szCs w:val="44"/>
      </w:rPr>
    </w:pPr>
    <w:r>
      <w:rPr>
        <w:noProof/>
      </w:rPr>
      <w:drawing>
        <wp:anchor distT="0" distB="0" distL="114935" distR="114935" simplePos="0" relativeHeight="251657216" behindDoc="0" locked="0" layoutInCell="1" allowOverlap="1" wp14:anchorId="77E152FC" wp14:editId="1C856769">
          <wp:simplePos x="0" y="0"/>
          <wp:positionH relativeFrom="column">
            <wp:posOffset>2540</wp:posOffset>
          </wp:positionH>
          <wp:positionV relativeFrom="paragraph">
            <wp:posOffset>-3175</wp:posOffset>
          </wp:positionV>
          <wp:extent cx="2523490" cy="856615"/>
          <wp:effectExtent l="0" t="0" r="0" b="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3490" cy="8566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B2DA73" w14:textId="77777777" w:rsidR="00CA4E44" w:rsidRDefault="00CA4E44" w:rsidP="00CA4E44">
    <w:pPr>
      <w:ind w:left="-108" w:right="-1"/>
      <w:jc w:val="right"/>
      <w:rPr>
        <w:rFonts w:ascii="Arial" w:hAnsi="Arial" w:cs="Arial"/>
        <w:b/>
        <w:bCs/>
        <w:smallCaps/>
        <w:color w:val="999999"/>
        <w:sz w:val="10"/>
        <w:szCs w:val="44"/>
      </w:rPr>
    </w:pPr>
  </w:p>
  <w:p w14:paraId="4C732E11" w14:textId="77777777" w:rsidR="00CA4E44" w:rsidRDefault="00CA4E44" w:rsidP="00CA4E44">
    <w:pPr>
      <w:pStyle w:val="Cabealho"/>
      <w:ind w:left="-108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SECRETARIA MUNICIPAL DE DESENVOLVIMENTO </w:t>
    </w:r>
  </w:p>
  <w:p w14:paraId="79BB162B" w14:textId="77777777" w:rsidR="00CA4E44" w:rsidRDefault="00CA4E44" w:rsidP="00CA4E44">
    <w:pPr>
      <w:pStyle w:val="Cabealho"/>
      <w:ind w:left="-108"/>
      <w:jc w:val="right"/>
      <w:rPr>
        <w:rFonts w:ascii="Arial" w:hAnsi="Arial" w:cs="Arial"/>
        <w:color w:val="999999"/>
        <w:sz w:val="22"/>
        <w:szCs w:val="22"/>
      </w:rPr>
    </w:pPr>
    <w:r>
      <w:rPr>
        <w:rFonts w:ascii="Arial" w:hAnsi="Arial" w:cs="Arial"/>
        <w:b/>
        <w:sz w:val="22"/>
        <w:szCs w:val="22"/>
      </w:rPr>
      <w:t>URBANO E OBRAS PÚBLICAS</w:t>
    </w:r>
  </w:p>
  <w:p w14:paraId="194E6137" w14:textId="77777777" w:rsidR="00CA4E44" w:rsidRDefault="00CA4E44" w:rsidP="00CA4E44">
    <w:pPr>
      <w:tabs>
        <w:tab w:val="left" w:pos="1548"/>
        <w:tab w:val="left" w:pos="8208"/>
      </w:tabs>
      <w:jc w:val="right"/>
    </w:pPr>
    <w:r>
      <w:rPr>
        <w:rFonts w:ascii="Arial" w:hAnsi="Arial" w:cs="Arial"/>
        <w:color w:val="999999"/>
        <w:sz w:val="22"/>
        <w:szCs w:val="22"/>
      </w:rPr>
      <w:t>obras@araras.sp.gov.br | (19) 3547-3089</w:t>
    </w:r>
  </w:p>
  <w:p w14:paraId="6EF43C8A" w14:textId="77777777" w:rsidR="00CA4E44" w:rsidRDefault="00CA4E44" w:rsidP="00CA4E44">
    <w:pPr>
      <w:pStyle w:val="Cabealho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</w:pPr>
  </w:p>
  <w:p w14:paraId="2AC377DD" w14:textId="77777777" w:rsidR="00CA4E44" w:rsidRDefault="00CA4E44" w:rsidP="00CA4E44">
    <w:pPr>
      <w:pStyle w:val="Cabealho"/>
    </w:pPr>
  </w:p>
  <w:p w14:paraId="27DA2B55" w14:textId="77777777" w:rsidR="00CA4E44" w:rsidRDefault="00CA4E4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D38F" w14:textId="7387FFB2" w:rsidR="004768E4" w:rsidRPr="0003785B" w:rsidRDefault="00180F72" w:rsidP="0003785B">
    <w:pPr>
      <w:ind w:left="-108" w:right="-1"/>
      <w:jc w:val="right"/>
      <w:rPr>
        <w:rFonts w:ascii="Arial" w:hAnsi="Arial" w:cs="Arial"/>
        <w:b/>
        <w:bCs/>
        <w:smallCaps/>
        <w:color w:val="999999"/>
        <w:sz w:val="44"/>
        <w:szCs w:val="44"/>
      </w:rPr>
    </w:pPr>
    <w:r w:rsidRPr="00195823">
      <w:rPr>
        <w:noProof/>
      </w:rPr>
      <w:drawing>
        <wp:inline distT="0" distB="0" distL="0" distR="0" wp14:anchorId="1A3978C6" wp14:editId="47A0812A">
          <wp:extent cx="6025515" cy="111252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1112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3" w15:restartNumberingAfterBreak="0">
    <w:nsid w:val="00A86D16"/>
    <w:multiLevelType w:val="hybridMultilevel"/>
    <w:tmpl w:val="173828F2"/>
    <w:lvl w:ilvl="0" w:tplc="89A4BC4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2E95FDE"/>
    <w:multiLevelType w:val="hybridMultilevel"/>
    <w:tmpl w:val="1DB89B18"/>
    <w:lvl w:ilvl="0" w:tplc="04160013">
      <w:start w:val="1"/>
      <w:numFmt w:val="upperRoman"/>
      <w:lvlText w:val="%1."/>
      <w:lvlJc w:val="righ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5861B13"/>
    <w:multiLevelType w:val="hybridMultilevel"/>
    <w:tmpl w:val="93B8828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E605A"/>
    <w:multiLevelType w:val="hybridMultilevel"/>
    <w:tmpl w:val="3432A9D2"/>
    <w:lvl w:ilvl="0" w:tplc="0416000F">
      <w:start w:val="1"/>
      <w:numFmt w:val="decimal"/>
      <w:lvlText w:val="%1."/>
      <w:lvlJc w:val="left"/>
      <w:pPr>
        <w:ind w:left="2136" w:hanging="360"/>
      </w:p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11EA7D49"/>
    <w:multiLevelType w:val="hybridMultilevel"/>
    <w:tmpl w:val="552C12F8"/>
    <w:lvl w:ilvl="0" w:tplc="0416000F">
      <w:start w:val="1"/>
      <w:numFmt w:val="decimal"/>
      <w:lvlText w:val="%1."/>
      <w:lvlJc w:val="left"/>
      <w:pPr>
        <w:ind w:left="2136" w:hanging="360"/>
      </w:p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18511A4F"/>
    <w:multiLevelType w:val="hybridMultilevel"/>
    <w:tmpl w:val="9E6E4ED6"/>
    <w:lvl w:ilvl="0" w:tplc="2BCEF8A6">
      <w:start w:val="1"/>
      <w:numFmt w:val="low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1630AAC"/>
    <w:multiLevelType w:val="hybridMultilevel"/>
    <w:tmpl w:val="409033D2"/>
    <w:lvl w:ilvl="0" w:tplc="DB80776E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0" w15:restartNumberingAfterBreak="0">
    <w:nsid w:val="2CCD5F78"/>
    <w:multiLevelType w:val="hybridMultilevel"/>
    <w:tmpl w:val="D222D870"/>
    <w:lvl w:ilvl="0" w:tplc="24567F9A">
      <w:start w:val="1"/>
      <w:numFmt w:val="low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2791619"/>
    <w:multiLevelType w:val="hybridMultilevel"/>
    <w:tmpl w:val="BDF26A7A"/>
    <w:lvl w:ilvl="0" w:tplc="0416000F">
      <w:start w:val="1"/>
      <w:numFmt w:val="decimal"/>
      <w:lvlText w:val="%1."/>
      <w:lvlJc w:val="left"/>
      <w:pPr>
        <w:ind w:left="2136" w:hanging="360"/>
      </w:p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2" w15:restartNumberingAfterBreak="0">
    <w:nsid w:val="32AA6406"/>
    <w:multiLevelType w:val="hybridMultilevel"/>
    <w:tmpl w:val="1D825E30"/>
    <w:lvl w:ilvl="0" w:tplc="04160011">
      <w:start w:val="1"/>
      <w:numFmt w:val="decimal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51179AF"/>
    <w:multiLevelType w:val="hybridMultilevel"/>
    <w:tmpl w:val="F5AA017A"/>
    <w:lvl w:ilvl="0" w:tplc="04160013">
      <w:start w:val="1"/>
      <w:numFmt w:val="upperRoman"/>
      <w:lvlText w:val="%1."/>
      <w:lvlJc w:val="righ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5A251E4"/>
    <w:multiLevelType w:val="hybridMultilevel"/>
    <w:tmpl w:val="C3CC1BDA"/>
    <w:lvl w:ilvl="0" w:tplc="0416000F">
      <w:start w:val="1"/>
      <w:numFmt w:val="decimal"/>
      <w:lvlText w:val="%1."/>
      <w:lvlJc w:val="left"/>
      <w:pPr>
        <w:ind w:left="2136" w:hanging="360"/>
      </w:p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3BF13EEF"/>
    <w:multiLevelType w:val="hybridMultilevel"/>
    <w:tmpl w:val="EAB264AE"/>
    <w:lvl w:ilvl="0" w:tplc="5992A4A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A5F5300"/>
    <w:multiLevelType w:val="hybridMultilevel"/>
    <w:tmpl w:val="D26C31E8"/>
    <w:lvl w:ilvl="0" w:tplc="2140E6DA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7" w15:restartNumberingAfterBreak="0">
    <w:nsid w:val="4B5B1E08"/>
    <w:multiLevelType w:val="hybridMultilevel"/>
    <w:tmpl w:val="8256A630"/>
    <w:lvl w:ilvl="0" w:tplc="04160013">
      <w:start w:val="1"/>
      <w:numFmt w:val="upperRoman"/>
      <w:lvlText w:val="%1."/>
      <w:lvlJc w:val="righ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3784896"/>
    <w:multiLevelType w:val="hybridMultilevel"/>
    <w:tmpl w:val="B4B4E1FE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7B605D0"/>
    <w:multiLevelType w:val="hybridMultilevel"/>
    <w:tmpl w:val="F08CE45A"/>
    <w:lvl w:ilvl="0" w:tplc="E96EA4E8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FA01554"/>
    <w:multiLevelType w:val="hybridMultilevel"/>
    <w:tmpl w:val="BB74D09C"/>
    <w:lvl w:ilvl="0" w:tplc="0416000F">
      <w:start w:val="1"/>
      <w:numFmt w:val="decimal"/>
      <w:lvlText w:val="%1."/>
      <w:lvlJc w:val="left"/>
      <w:pPr>
        <w:ind w:left="1500" w:hanging="360"/>
      </w:pPr>
    </w:lvl>
    <w:lvl w:ilvl="1" w:tplc="04160019" w:tentative="1">
      <w:start w:val="1"/>
      <w:numFmt w:val="lowerLetter"/>
      <w:lvlText w:val="%2."/>
      <w:lvlJc w:val="left"/>
      <w:pPr>
        <w:ind w:left="2220" w:hanging="360"/>
      </w:pPr>
    </w:lvl>
    <w:lvl w:ilvl="2" w:tplc="0416001B" w:tentative="1">
      <w:start w:val="1"/>
      <w:numFmt w:val="lowerRoman"/>
      <w:lvlText w:val="%3."/>
      <w:lvlJc w:val="right"/>
      <w:pPr>
        <w:ind w:left="2940" w:hanging="180"/>
      </w:pPr>
    </w:lvl>
    <w:lvl w:ilvl="3" w:tplc="0416000F" w:tentative="1">
      <w:start w:val="1"/>
      <w:numFmt w:val="decimal"/>
      <w:lvlText w:val="%4."/>
      <w:lvlJc w:val="left"/>
      <w:pPr>
        <w:ind w:left="3660" w:hanging="360"/>
      </w:pPr>
    </w:lvl>
    <w:lvl w:ilvl="4" w:tplc="04160019" w:tentative="1">
      <w:start w:val="1"/>
      <w:numFmt w:val="lowerLetter"/>
      <w:lvlText w:val="%5."/>
      <w:lvlJc w:val="left"/>
      <w:pPr>
        <w:ind w:left="4380" w:hanging="360"/>
      </w:pPr>
    </w:lvl>
    <w:lvl w:ilvl="5" w:tplc="0416001B" w:tentative="1">
      <w:start w:val="1"/>
      <w:numFmt w:val="lowerRoman"/>
      <w:lvlText w:val="%6."/>
      <w:lvlJc w:val="right"/>
      <w:pPr>
        <w:ind w:left="5100" w:hanging="180"/>
      </w:pPr>
    </w:lvl>
    <w:lvl w:ilvl="6" w:tplc="0416000F" w:tentative="1">
      <w:start w:val="1"/>
      <w:numFmt w:val="decimal"/>
      <w:lvlText w:val="%7."/>
      <w:lvlJc w:val="left"/>
      <w:pPr>
        <w:ind w:left="5820" w:hanging="360"/>
      </w:pPr>
    </w:lvl>
    <w:lvl w:ilvl="7" w:tplc="04160019" w:tentative="1">
      <w:start w:val="1"/>
      <w:numFmt w:val="lowerLetter"/>
      <w:lvlText w:val="%8."/>
      <w:lvlJc w:val="left"/>
      <w:pPr>
        <w:ind w:left="6540" w:hanging="360"/>
      </w:pPr>
    </w:lvl>
    <w:lvl w:ilvl="8" w:tplc="0416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57434A8"/>
    <w:multiLevelType w:val="hybridMultilevel"/>
    <w:tmpl w:val="22A8E2D8"/>
    <w:lvl w:ilvl="0" w:tplc="6A1E7364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num w:numId="1" w16cid:durableId="1506289805">
    <w:abstractNumId w:val="0"/>
  </w:num>
  <w:num w:numId="2" w16cid:durableId="1439721252">
    <w:abstractNumId w:val="1"/>
  </w:num>
  <w:num w:numId="3" w16cid:durableId="396786850">
    <w:abstractNumId w:val="2"/>
  </w:num>
  <w:num w:numId="4" w16cid:durableId="724139706">
    <w:abstractNumId w:val="3"/>
  </w:num>
  <w:num w:numId="5" w16cid:durableId="62873749">
    <w:abstractNumId w:val="5"/>
  </w:num>
  <w:num w:numId="6" w16cid:durableId="180702241">
    <w:abstractNumId w:val="15"/>
  </w:num>
  <w:num w:numId="7" w16cid:durableId="1171992124">
    <w:abstractNumId w:val="8"/>
  </w:num>
  <w:num w:numId="8" w16cid:durableId="2051755889">
    <w:abstractNumId w:val="10"/>
  </w:num>
  <w:num w:numId="9" w16cid:durableId="2020428296">
    <w:abstractNumId w:val="9"/>
  </w:num>
  <w:num w:numId="10" w16cid:durableId="1274555184">
    <w:abstractNumId w:val="21"/>
  </w:num>
  <w:num w:numId="11" w16cid:durableId="456333532">
    <w:abstractNumId w:val="16"/>
  </w:num>
  <w:num w:numId="12" w16cid:durableId="1961455109">
    <w:abstractNumId w:val="19"/>
  </w:num>
  <w:num w:numId="13" w16cid:durableId="15664745">
    <w:abstractNumId w:val="18"/>
  </w:num>
  <w:num w:numId="14" w16cid:durableId="439110332">
    <w:abstractNumId w:val="13"/>
  </w:num>
  <w:num w:numId="15" w16cid:durableId="1331909165">
    <w:abstractNumId w:val="4"/>
  </w:num>
  <w:num w:numId="16" w16cid:durableId="1044330014">
    <w:abstractNumId w:val="12"/>
  </w:num>
  <w:num w:numId="17" w16cid:durableId="1562401704">
    <w:abstractNumId w:val="11"/>
  </w:num>
  <w:num w:numId="18" w16cid:durableId="1999380580">
    <w:abstractNumId w:val="14"/>
  </w:num>
  <w:num w:numId="19" w16cid:durableId="1280331907">
    <w:abstractNumId w:val="6"/>
  </w:num>
  <w:num w:numId="20" w16cid:durableId="1753158014">
    <w:abstractNumId w:val="7"/>
  </w:num>
  <w:num w:numId="21" w16cid:durableId="1066490682">
    <w:abstractNumId w:val="20"/>
  </w:num>
  <w:num w:numId="22" w16cid:durableId="4564147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F23"/>
    <w:rsid w:val="000019F4"/>
    <w:rsid w:val="00001AFF"/>
    <w:rsid w:val="00001D81"/>
    <w:rsid w:val="00001FF1"/>
    <w:rsid w:val="000034BB"/>
    <w:rsid w:val="00003E04"/>
    <w:rsid w:val="000076B4"/>
    <w:rsid w:val="000078DF"/>
    <w:rsid w:val="00007A30"/>
    <w:rsid w:val="000117B4"/>
    <w:rsid w:val="000121A0"/>
    <w:rsid w:val="000134EB"/>
    <w:rsid w:val="00014C20"/>
    <w:rsid w:val="000162CE"/>
    <w:rsid w:val="000174AA"/>
    <w:rsid w:val="0002005E"/>
    <w:rsid w:val="00021FEC"/>
    <w:rsid w:val="00026ACF"/>
    <w:rsid w:val="00026E6F"/>
    <w:rsid w:val="0002714A"/>
    <w:rsid w:val="00027520"/>
    <w:rsid w:val="00027A60"/>
    <w:rsid w:val="00027BA0"/>
    <w:rsid w:val="00030BCB"/>
    <w:rsid w:val="0003134B"/>
    <w:rsid w:val="0003199F"/>
    <w:rsid w:val="000329A8"/>
    <w:rsid w:val="00032FC3"/>
    <w:rsid w:val="00033156"/>
    <w:rsid w:val="000361CC"/>
    <w:rsid w:val="0003785B"/>
    <w:rsid w:val="00037DF4"/>
    <w:rsid w:val="00040245"/>
    <w:rsid w:val="00041324"/>
    <w:rsid w:val="00041C4B"/>
    <w:rsid w:val="00041E8B"/>
    <w:rsid w:val="00042FE1"/>
    <w:rsid w:val="0004403B"/>
    <w:rsid w:val="00044249"/>
    <w:rsid w:val="00046575"/>
    <w:rsid w:val="00047028"/>
    <w:rsid w:val="000501EB"/>
    <w:rsid w:val="0005180F"/>
    <w:rsid w:val="000519A9"/>
    <w:rsid w:val="00052544"/>
    <w:rsid w:val="00053557"/>
    <w:rsid w:val="000553B0"/>
    <w:rsid w:val="000573CC"/>
    <w:rsid w:val="00057A1D"/>
    <w:rsid w:val="00057D42"/>
    <w:rsid w:val="00061AD1"/>
    <w:rsid w:val="000627F9"/>
    <w:rsid w:val="00063106"/>
    <w:rsid w:val="0006368F"/>
    <w:rsid w:val="000636BE"/>
    <w:rsid w:val="000641B3"/>
    <w:rsid w:val="00064F89"/>
    <w:rsid w:val="00066F24"/>
    <w:rsid w:val="000710CB"/>
    <w:rsid w:val="00072B33"/>
    <w:rsid w:val="00074028"/>
    <w:rsid w:val="00077A1A"/>
    <w:rsid w:val="00080052"/>
    <w:rsid w:val="00081B41"/>
    <w:rsid w:val="00082238"/>
    <w:rsid w:val="000823F9"/>
    <w:rsid w:val="00083BF4"/>
    <w:rsid w:val="000840C5"/>
    <w:rsid w:val="00084B5B"/>
    <w:rsid w:val="000854A7"/>
    <w:rsid w:val="00086403"/>
    <w:rsid w:val="00090621"/>
    <w:rsid w:val="000936A8"/>
    <w:rsid w:val="000941AA"/>
    <w:rsid w:val="000946EC"/>
    <w:rsid w:val="0009546C"/>
    <w:rsid w:val="0009618F"/>
    <w:rsid w:val="000967AC"/>
    <w:rsid w:val="000A0438"/>
    <w:rsid w:val="000A23F4"/>
    <w:rsid w:val="000A4708"/>
    <w:rsid w:val="000A5AD9"/>
    <w:rsid w:val="000A630F"/>
    <w:rsid w:val="000B183F"/>
    <w:rsid w:val="000B19F2"/>
    <w:rsid w:val="000B2C3B"/>
    <w:rsid w:val="000B4DC2"/>
    <w:rsid w:val="000B6301"/>
    <w:rsid w:val="000B7192"/>
    <w:rsid w:val="000C0050"/>
    <w:rsid w:val="000C037B"/>
    <w:rsid w:val="000C0C40"/>
    <w:rsid w:val="000C100E"/>
    <w:rsid w:val="000C2309"/>
    <w:rsid w:val="000C29BA"/>
    <w:rsid w:val="000C2C81"/>
    <w:rsid w:val="000C4CC1"/>
    <w:rsid w:val="000C4D11"/>
    <w:rsid w:val="000C5EDF"/>
    <w:rsid w:val="000C7150"/>
    <w:rsid w:val="000D2647"/>
    <w:rsid w:val="000D2AA7"/>
    <w:rsid w:val="000D4536"/>
    <w:rsid w:val="000D50A1"/>
    <w:rsid w:val="000D5F7E"/>
    <w:rsid w:val="000D612F"/>
    <w:rsid w:val="000D6510"/>
    <w:rsid w:val="000D68A9"/>
    <w:rsid w:val="000E0056"/>
    <w:rsid w:val="000E0367"/>
    <w:rsid w:val="000E061B"/>
    <w:rsid w:val="000E08A8"/>
    <w:rsid w:val="000E0A35"/>
    <w:rsid w:val="000E1625"/>
    <w:rsid w:val="000E27D8"/>
    <w:rsid w:val="000E4B6A"/>
    <w:rsid w:val="000E4C30"/>
    <w:rsid w:val="000E6D7D"/>
    <w:rsid w:val="000E6DCD"/>
    <w:rsid w:val="000E7601"/>
    <w:rsid w:val="000F0383"/>
    <w:rsid w:val="000F07CF"/>
    <w:rsid w:val="000F0C61"/>
    <w:rsid w:val="000F0D3F"/>
    <w:rsid w:val="000F11F3"/>
    <w:rsid w:val="000F1720"/>
    <w:rsid w:val="000F1AA2"/>
    <w:rsid w:val="000F26EE"/>
    <w:rsid w:val="000F3076"/>
    <w:rsid w:val="000F3629"/>
    <w:rsid w:val="000F48CE"/>
    <w:rsid w:val="000F4A64"/>
    <w:rsid w:val="000F4ABA"/>
    <w:rsid w:val="000F5122"/>
    <w:rsid w:val="000F7AAF"/>
    <w:rsid w:val="00101837"/>
    <w:rsid w:val="001033E1"/>
    <w:rsid w:val="001079BA"/>
    <w:rsid w:val="00107E14"/>
    <w:rsid w:val="00110BC1"/>
    <w:rsid w:val="00110CAA"/>
    <w:rsid w:val="00112630"/>
    <w:rsid w:val="001126EA"/>
    <w:rsid w:val="00112F99"/>
    <w:rsid w:val="00115DE7"/>
    <w:rsid w:val="00116250"/>
    <w:rsid w:val="001172A4"/>
    <w:rsid w:val="0011730E"/>
    <w:rsid w:val="001213E4"/>
    <w:rsid w:val="00121AF5"/>
    <w:rsid w:val="0012265F"/>
    <w:rsid w:val="001246F3"/>
    <w:rsid w:val="00124A9E"/>
    <w:rsid w:val="00124E13"/>
    <w:rsid w:val="001259F3"/>
    <w:rsid w:val="00125D9C"/>
    <w:rsid w:val="00126376"/>
    <w:rsid w:val="0012706C"/>
    <w:rsid w:val="00127117"/>
    <w:rsid w:val="001274BC"/>
    <w:rsid w:val="001301D9"/>
    <w:rsid w:val="00131109"/>
    <w:rsid w:val="0013273C"/>
    <w:rsid w:val="00133B1C"/>
    <w:rsid w:val="00134108"/>
    <w:rsid w:val="0013791A"/>
    <w:rsid w:val="0014014B"/>
    <w:rsid w:val="0014040C"/>
    <w:rsid w:val="00141698"/>
    <w:rsid w:val="00143198"/>
    <w:rsid w:val="001436CA"/>
    <w:rsid w:val="00143959"/>
    <w:rsid w:val="00143DC7"/>
    <w:rsid w:val="0014628E"/>
    <w:rsid w:val="00146565"/>
    <w:rsid w:val="0014693C"/>
    <w:rsid w:val="00147461"/>
    <w:rsid w:val="00150945"/>
    <w:rsid w:val="00152A99"/>
    <w:rsid w:val="00153203"/>
    <w:rsid w:val="00154BE1"/>
    <w:rsid w:val="0015645B"/>
    <w:rsid w:val="0015712E"/>
    <w:rsid w:val="00161183"/>
    <w:rsid w:val="00161291"/>
    <w:rsid w:val="001625D9"/>
    <w:rsid w:val="001632BD"/>
    <w:rsid w:val="00163525"/>
    <w:rsid w:val="00163B50"/>
    <w:rsid w:val="00165BF9"/>
    <w:rsid w:val="00166EE0"/>
    <w:rsid w:val="001679EE"/>
    <w:rsid w:val="00171EA9"/>
    <w:rsid w:val="00172FD3"/>
    <w:rsid w:val="001751AD"/>
    <w:rsid w:val="00175727"/>
    <w:rsid w:val="00175FC4"/>
    <w:rsid w:val="00176201"/>
    <w:rsid w:val="001779DF"/>
    <w:rsid w:val="00180B86"/>
    <w:rsid w:val="00180F72"/>
    <w:rsid w:val="001811DD"/>
    <w:rsid w:val="00181F42"/>
    <w:rsid w:val="0018787D"/>
    <w:rsid w:val="00187D25"/>
    <w:rsid w:val="00192AD4"/>
    <w:rsid w:val="00192BD1"/>
    <w:rsid w:val="001948DA"/>
    <w:rsid w:val="00195E3E"/>
    <w:rsid w:val="0019607F"/>
    <w:rsid w:val="00196F00"/>
    <w:rsid w:val="00197830"/>
    <w:rsid w:val="00197D97"/>
    <w:rsid w:val="001A1A65"/>
    <w:rsid w:val="001A5708"/>
    <w:rsid w:val="001A6E23"/>
    <w:rsid w:val="001A6E80"/>
    <w:rsid w:val="001A7160"/>
    <w:rsid w:val="001A797B"/>
    <w:rsid w:val="001A7DBD"/>
    <w:rsid w:val="001B0AC6"/>
    <w:rsid w:val="001B0C69"/>
    <w:rsid w:val="001B1DE0"/>
    <w:rsid w:val="001B34D1"/>
    <w:rsid w:val="001B4D1A"/>
    <w:rsid w:val="001B5DEA"/>
    <w:rsid w:val="001B6696"/>
    <w:rsid w:val="001B71AC"/>
    <w:rsid w:val="001B7E58"/>
    <w:rsid w:val="001C09F7"/>
    <w:rsid w:val="001C1E01"/>
    <w:rsid w:val="001C1F5C"/>
    <w:rsid w:val="001C5FF8"/>
    <w:rsid w:val="001C63BA"/>
    <w:rsid w:val="001C6828"/>
    <w:rsid w:val="001C703D"/>
    <w:rsid w:val="001C7A58"/>
    <w:rsid w:val="001C7A90"/>
    <w:rsid w:val="001D1EF0"/>
    <w:rsid w:val="001D34F5"/>
    <w:rsid w:val="001D3F0C"/>
    <w:rsid w:val="001D405C"/>
    <w:rsid w:val="001D6A56"/>
    <w:rsid w:val="001D6CCE"/>
    <w:rsid w:val="001D7091"/>
    <w:rsid w:val="001E10DB"/>
    <w:rsid w:val="001E1710"/>
    <w:rsid w:val="001E2B9F"/>
    <w:rsid w:val="001E2FD5"/>
    <w:rsid w:val="001E489E"/>
    <w:rsid w:val="001E4D0B"/>
    <w:rsid w:val="001E51DB"/>
    <w:rsid w:val="001E5B8F"/>
    <w:rsid w:val="001E7A5C"/>
    <w:rsid w:val="001F1BDF"/>
    <w:rsid w:val="001F1F0E"/>
    <w:rsid w:val="001F4A90"/>
    <w:rsid w:val="001F54EF"/>
    <w:rsid w:val="001F6AE3"/>
    <w:rsid w:val="001F7EA8"/>
    <w:rsid w:val="00201773"/>
    <w:rsid w:val="00202792"/>
    <w:rsid w:val="00203BAB"/>
    <w:rsid w:val="002046D9"/>
    <w:rsid w:val="002046FA"/>
    <w:rsid w:val="00207403"/>
    <w:rsid w:val="00211301"/>
    <w:rsid w:val="00211C01"/>
    <w:rsid w:val="00212670"/>
    <w:rsid w:val="00213BBC"/>
    <w:rsid w:val="00214295"/>
    <w:rsid w:val="002147F9"/>
    <w:rsid w:val="00216F7D"/>
    <w:rsid w:val="00220B85"/>
    <w:rsid w:val="0022101B"/>
    <w:rsid w:val="002222CA"/>
    <w:rsid w:val="00223022"/>
    <w:rsid w:val="0022460D"/>
    <w:rsid w:val="00224B2A"/>
    <w:rsid w:val="00225B14"/>
    <w:rsid w:val="00225D60"/>
    <w:rsid w:val="00226076"/>
    <w:rsid w:val="00227499"/>
    <w:rsid w:val="00230036"/>
    <w:rsid w:val="0023064C"/>
    <w:rsid w:val="002311A9"/>
    <w:rsid w:val="00231208"/>
    <w:rsid w:val="0023132B"/>
    <w:rsid w:val="00232BA9"/>
    <w:rsid w:val="0023318E"/>
    <w:rsid w:val="00233592"/>
    <w:rsid w:val="0023578E"/>
    <w:rsid w:val="00235EAF"/>
    <w:rsid w:val="00235ED5"/>
    <w:rsid w:val="0023722D"/>
    <w:rsid w:val="00237385"/>
    <w:rsid w:val="00237F03"/>
    <w:rsid w:val="002409B9"/>
    <w:rsid w:val="00240FC8"/>
    <w:rsid w:val="002419F7"/>
    <w:rsid w:val="002454AC"/>
    <w:rsid w:val="00245C9A"/>
    <w:rsid w:val="00245EB7"/>
    <w:rsid w:val="00247043"/>
    <w:rsid w:val="00247EE3"/>
    <w:rsid w:val="00252A46"/>
    <w:rsid w:val="002544D7"/>
    <w:rsid w:val="002562A4"/>
    <w:rsid w:val="00256D79"/>
    <w:rsid w:val="00256D7E"/>
    <w:rsid w:val="00261215"/>
    <w:rsid w:val="002612DD"/>
    <w:rsid w:val="002616FC"/>
    <w:rsid w:val="002619C8"/>
    <w:rsid w:val="0026262D"/>
    <w:rsid w:val="0026427A"/>
    <w:rsid w:val="00264818"/>
    <w:rsid w:val="00265209"/>
    <w:rsid w:val="00265666"/>
    <w:rsid w:val="00265C26"/>
    <w:rsid w:val="0026619D"/>
    <w:rsid w:val="0026625A"/>
    <w:rsid w:val="00271BC6"/>
    <w:rsid w:val="0027263D"/>
    <w:rsid w:val="00272A00"/>
    <w:rsid w:val="0027317C"/>
    <w:rsid w:val="002746D9"/>
    <w:rsid w:val="00274CFC"/>
    <w:rsid w:val="00276881"/>
    <w:rsid w:val="0028032B"/>
    <w:rsid w:val="002811B1"/>
    <w:rsid w:val="002813F9"/>
    <w:rsid w:val="002835FD"/>
    <w:rsid w:val="00283C52"/>
    <w:rsid w:val="00283D9D"/>
    <w:rsid w:val="002870A8"/>
    <w:rsid w:val="002877AE"/>
    <w:rsid w:val="0029061A"/>
    <w:rsid w:val="00290F8F"/>
    <w:rsid w:val="00292042"/>
    <w:rsid w:val="00292A45"/>
    <w:rsid w:val="00293B88"/>
    <w:rsid w:val="00294009"/>
    <w:rsid w:val="0029411D"/>
    <w:rsid w:val="00294326"/>
    <w:rsid w:val="00294B45"/>
    <w:rsid w:val="00294C66"/>
    <w:rsid w:val="00294EE3"/>
    <w:rsid w:val="00295D2C"/>
    <w:rsid w:val="002960BE"/>
    <w:rsid w:val="002960DE"/>
    <w:rsid w:val="00297879"/>
    <w:rsid w:val="002A10F1"/>
    <w:rsid w:val="002A17A3"/>
    <w:rsid w:val="002A38F1"/>
    <w:rsid w:val="002A3D74"/>
    <w:rsid w:val="002A669E"/>
    <w:rsid w:val="002A7491"/>
    <w:rsid w:val="002B5061"/>
    <w:rsid w:val="002B57E9"/>
    <w:rsid w:val="002B5BF9"/>
    <w:rsid w:val="002B5F45"/>
    <w:rsid w:val="002B6358"/>
    <w:rsid w:val="002B7787"/>
    <w:rsid w:val="002B77BF"/>
    <w:rsid w:val="002C1385"/>
    <w:rsid w:val="002C4206"/>
    <w:rsid w:val="002C54D5"/>
    <w:rsid w:val="002C6CCD"/>
    <w:rsid w:val="002D05BA"/>
    <w:rsid w:val="002D19F2"/>
    <w:rsid w:val="002D3EF6"/>
    <w:rsid w:val="002D3FBF"/>
    <w:rsid w:val="002D4F82"/>
    <w:rsid w:val="002D562E"/>
    <w:rsid w:val="002D7A0F"/>
    <w:rsid w:val="002E1188"/>
    <w:rsid w:val="002E3154"/>
    <w:rsid w:val="002E341F"/>
    <w:rsid w:val="002E38E4"/>
    <w:rsid w:val="002E438E"/>
    <w:rsid w:val="002E4BA9"/>
    <w:rsid w:val="002E5638"/>
    <w:rsid w:val="002E7292"/>
    <w:rsid w:val="002E74D0"/>
    <w:rsid w:val="002E79E2"/>
    <w:rsid w:val="002F1278"/>
    <w:rsid w:val="002F18B7"/>
    <w:rsid w:val="002F300B"/>
    <w:rsid w:val="002F3356"/>
    <w:rsid w:val="002F3BDE"/>
    <w:rsid w:val="002F6E76"/>
    <w:rsid w:val="0030141A"/>
    <w:rsid w:val="003014E5"/>
    <w:rsid w:val="00301CD5"/>
    <w:rsid w:val="0030365E"/>
    <w:rsid w:val="00303EF0"/>
    <w:rsid w:val="00304476"/>
    <w:rsid w:val="00307F79"/>
    <w:rsid w:val="00310BC0"/>
    <w:rsid w:val="0031319B"/>
    <w:rsid w:val="00314316"/>
    <w:rsid w:val="003146F7"/>
    <w:rsid w:val="0031519F"/>
    <w:rsid w:val="00317161"/>
    <w:rsid w:val="003172BA"/>
    <w:rsid w:val="0031785D"/>
    <w:rsid w:val="00317AD6"/>
    <w:rsid w:val="00317B15"/>
    <w:rsid w:val="00317B90"/>
    <w:rsid w:val="0032064F"/>
    <w:rsid w:val="0032133D"/>
    <w:rsid w:val="00321D43"/>
    <w:rsid w:val="00325376"/>
    <w:rsid w:val="00325FC9"/>
    <w:rsid w:val="0032606C"/>
    <w:rsid w:val="0032646B"/>
    <w:rsid w:val="003272A6"/>
    <w:rsid w:val="003278A1"/>
    <w:rsid w:val="003309F2"/>
    <w:rsid w:val="00331716"/>
    <w:rsid w:val="00331DE8"/>
    <w:rsid w:val="00333429"/>
    <w:rsid w:val="00333F22"/>
    <w:rsid w:val="003345FA"/>
    <w:rsid w:val="003361F8"/>
    <w:rsid w:val="003378D1"/>
    <w:rsid w:val="00340204"/>
    <w:rsid w:val="00340612"/>
    <w:rsid w:val="00340BC7"/>
    <w:rsid w:val="00340DD7"/>
    <w:rsid w:val="00341891"/>
    <w:rsid w:val="00341B16"/>
    <w:rsid w:val="00341F63"/>
    <w:rsid w:val="0034684D"/>
    <w:rsid w:val="00347E36"/>
    <w:rsid w:val="003501DE"/>
    <w:rsid w:val="00351B4B"/>
    <w:rsid w:val="0035277C"/>
    <w:rsid w:val="00352D6F"/>
    <w:rsid w:val="00354CA5"/>
    <w:rsid w:val="00356938"/>
    <w:rsid w:val="00357CEE"/>
    <w:rsid w:val="003606D9"/>
    <w:rsid w:val="0036086F"/>
    <w:rsid w:val="003615E4"/>
    <w:rsid w:val="003630AA"/>
    <w:rsid w:val="0036490D"/>
    <w:rsid w:val="00366042"/>
    <w:rsid w:val="00366466"/>
    <w:rsid w:val="00366B98"/>
    <w:rsid w:val="00367477"/>
    <w:rsid w:val="00367B5B"/>
    <w:rsid w:val="00367BAB"/>
    <w:rsid w:val="003715D5"/>
    <w:rsid w:val="003719C7"/>
    <w:rsid w:val="00372174"/>
    <w:rsid w:val="00374800"/>
    <w:rsid w:val="003757D1"/>
    <w:rsid w:val="00376FCE"/>
    <w:rsid w:val="003777ED"/>
    <w:rsid w:val="00380B1D"/>
    <w:rsid w:val="00380E6F"/>
    <w:rsid w:val="00380FBA"/>
    <w:rsid w:val="00381B76"/>
    <w:rsid w:val="003820D2"/>
    <w:rsid w:val="0038271E"/>
    <w:rsid w:val="00383A42"/>
    <w:rsid w:val="00384938"/>
    <w:rsid w:val="00384E6F"/>
    <w:rsid w:val="003856D5"/>
    <w:rsid w:val="00385CB5"/>
    <w:rsid w:val="00385DDE"/>
    <w:rsid w:val="00386428"/>
    <w:rsid w:val="0038729E"/>
    <w:rsid w:val="003909EA"/>
    <w:rsid w:val="00392125"/>
    <w:rsid w:val="003947FA"/>
    <w:rsid w:val="00394DFA"/>
    <w:rsid w:val="00396598"/>
    <w:rsid w:val="003979FC"/>
    <w:rsid w:val="003A0624"/>
    <w:rsid w:val="003A0755"/>
    <w:rsid w:val="003A1242"/>
    <w:rsid w:val="003A2AB1"/>
    <w:rsid w:val="003A2D2F"/>
    <w:rsid w:val="003A48A7"/>
    <w:rsid w:val="003A48D2"/>
    <w:rsid w:val="003A6092"/>
    <w:rsid w:val="003A66C9"/>
    <w:rsid w:val="003A6CAC"/>
    <w:rsid w:val="003B06F8"/>
    <w:rsid w:val="003B12FC"/>
    <w:rsid w:val="003B2200"/>
    <w:rsid w:val="003B260D"/>
    <w:rsid w:val="003B2744"/>
    <w:rsid w:val="003B39AC"/>
    <w:rsid w:val="003B6378"/>
    <w:rsid w:val="003B6A62"/>
    <w:rsid w:val="003C10C2"/>
    <w:rsid w:val="003C1209"/>
    <w:rsid w:val="003C1D61"/>
    <w:rsid w:val="003C28EA"/>
    <w:rsid w:val="003C370E"/>
    <w:rsid w:val="003C3D2D"/>
    <w:rsid w:val="003C6785"/>
    <w:rsid w:val="003C718F"/>
    <w:rsid w:val="003D2308"/>
    <w:rsid w:val="003D2841"/>
    <w:rsid w:val="003D2F23"/>
    <w:rsid w:val="003D324C"/>
    <w:rsid w:val="003D3284"/>
    <w:rsid w:val="003D33D3"/>
    <w:rsid w:val="003D644F"/>
    <w:rsid w:val="003D7C99"/>
    <w:rsid w:val="003E39F9"/>
    <w:rsid w:val="003E3C3B"/>
    <w:rsid w:val="003E49EF"/>
    <w:rsid w:val="003E4A68"/>
    <w:rsid w:val="003E4C12"/>
    <w:rsid w:val="003E6067"/>
    <w:rsid w:val="003E62DC"/>
    <w:rsid w:val="003E6E08"/>
    <w:rsid w:val="003F0D94"/>
    <w:rsid w:val="003F1644"/>
    <w:rsid w:val="003F22CE"/>
    <w:rsid w:val="003F27AD"/>
    <w:rsid w:val="003F294D"/>
    <w:rsid w:val="003F2C65"/>
    <w:rsid w:val="003F43A9"/>
    <w:rsid w:val="003F4D22"/>
    <w:rsid w:val="003F572B"/>
    <w:rsid w:val="003F6004"/>
    <w:rsid w:val="003F6682"/>
    <w:rsid w:val="003F709B"/>
    <w:rsid w:val="003F73DA"/>
    <w:rsid w:val="003F7F50"/>
    <w:rsid w:val="00400666"/>
    <w:rsid w:val="00400B49"/>
    <w:rsid w:val="00401400"/>
    <w:rsid w:val="00401D2D"/>
    <w:rsid w:val="004029E4"/>
    <w:rsid w:val="00402DD5"/>
    <w:rsid w:val="004031D4"/>
    <w:rsid w:val="00403302"/>
    <w:rsid w:val="004043FA"/>
    <w:rsid w:val="0040481F"/>
    <w:rsid w:val="004050D8"/>
    <w:rsid w:val="00405A9C"/>
    <w:rsid w:val="00407F84"/>
    <w:rsid w:val="00410153"/>
    <w:rsid w:val="004103BA"/>
    <w:rsid w:val="00410AF5"/>
    <w:rsid w:val="00410E19"/>
    <w:rsid w:val="0041169B"/>
    <w:rsid w:val="00411B07"/>
    <w:rsid w:val="0041313B"/>
    <w:rsid w:val="00415271"/>
    <w:rsid w:val="00415708"/>
    <w:rsid w:val="00416DB4"/>
    <w:rsid w:val="004172CB"/>
    <w:rsid w:val="00417CA8"/>
    <w:rsid w:val="0042009E"/>
    <w:rsid w:val="004209CA"/>
    <w:rsid w:val="004226F6"/>
    <w:rsid w:val="0042313A"/>
    <w:rsid w:val="00423954"/>
    <w:rsid w:val="00423F05"/>
    <w:rsid w:val="0042443D"/>
    <w:rsid w:val="0042489E"/>
    <w:rsid w:val="004270C7"/>
    <w:rsid w:val="00427119"/>
    <w:rsid w:val="00427EDD"/>
    <w:rsid w:val="0043000B"/>
    <w:rsid w:val="004306F8"/>
    <w:rsid w:val="00430E71"/>
    <w:rsid w:val="004316B8"/>
    <w:rsid w:val="0043183C"/>
    <w:rsid w:val="00431AA7"/>
    <w:rsid w:val="00432AF0"/>
    <w:rsid w:val="00432DAF"/>
    <w:rsid w:val="0043376E"/>
    <w:rsid w:val="00433931"/>
    <w:rsid w:val="00433E5F"/>
    <w:rsid w:val="004341B7"/>
    <w:rsid w:val="00437407"/>
    <w:rsid w:val="004377E4"/>
    <w:rsid w:val="004406DE"/>
    <w:rsid w:val="004413AF"/>
    <w:rsid w:val="0044144E"/>
    <w:rsid w:val="004415DF"/>
    <w:rsid w:val="004417F0"/>
    <w:rsid w:val="00442277"/>
    <w:rsid w:val="00442BEF"/>
    <w:rsid w:val="004441BB"/>
    <w:rsid w:val="004455E8"/>
    <w:rsid w:val="0044668B"/>
    <w:rsid w:val="00447AEE"/>
    <w:rsid w:val="00451363"/>
    <w:rsid w:val="0045174F"/>
    <w:rsid w:val="0045214D"/>
    <w:rsid w:val="004526A9"/>
    <w:rsid w:val="00452C9C"/>
    <w:rsid w:val="00452D89"/>
    <w:rsid w:val="004543A9"/>
    <w:rsid w:val="004548A0"/>
    <w:rsid w:val="00454D3A"/>
    <w:rsid w:val="00455175"/>
    <w:rsid w:val="00455E85"/>
    <w:rsid w:val="00456067"/>
    <w:rsid w:val="00456CB6"/>
    <w:rsid w:val="00456CB8"/>
    <w:rsid w:val="00456E44"/>
    <w:rsid w:val="0046085D"/>
    <w:rsid w:val="00460A3B"/>
    <w:rsid w:val="00460DAD"/>
    <w:rsid w:val="00460F55"/>
    <w:rsid w:val="00461D97"/>
    <w:rsid w:val="004620AA"/>
    <w:rsid w:val="004626FF"/>
    <w:rsid w:val="00464341"/>
    <w:rsid w:val="00464DB7"/>
    <w:rsid w:val="00464F07"/>
    <w:rsid w:val="004662B3"/>
    <w:rsid w:val="00466B5B"/>
    <w:rsid w:val="0046767D"/>
    <w:rsid w:val="0046770C"/>
    <w:rsid w:val="00467E93"/>
    <w:rsid w:val="00470D7C"/>
    <w:rsid w:val="00472698"/>
    <w:rsid w:val="00472B82"/>
    <w:rsid w:val="00474140"/>
    <w:rsid w:val="00474640"/>
    <w:rsid w:val="00475F1A"/>
    <w:rsid w:val="004768E4"/>
    <w:rsid w:val="00476CB7"/>
    <w:rsid w:val="004773B9"/>
    <w:rsid w:val="0047795F"/>
    <w:rsid w:val="004779E4"/>
    <w:rsid w:val="00480099"/>
    <w:rsid w:val="004800EF"/>
    <w:rsid w:val="004806B5"/>
    <w:rsid w:val="00480C65"/>
    <w:rsid w:val="0048154B"/>
    <w:rsid w:val="00483B87"/>
    <w:rsid w:val="00484403"/>
    <w:rsid w:val="004847A0"/>
    <w:rsid w:val="00484F08"/>
    <w:rsid w:val="00486037"/>
    <w:rsid w:val="004867F7"/>
    <w:rsid w:val="00487B70"/>
    <w:rsid w:val="00487BB7"/>
    <w:rsid w:val="00490569"/>
    <w:rsid w:val="00490BB9"/>
    <w:rsid w:val="00491878"/>
    <w:rsid w:val="004928A0"/>
    <w:rsid w:val="004938A9"/>
    <w:rsid w:val="004954D9"/>
    <w:rsid w:val="00496326"/>
    <w:rsid w:val="00496CBA"/>
    <w:rsid w:val="004A0CF6"/>
    <w:rsid w:val="004A171E"/>
    <w:rsid w:val="004A1937"/>
    <w:rsid w:val="004A2565"/>
    <w:rsid w:val="004A39C9"/>
    <w:rsid w:val="004A3EA0"/>
    <w:rsid w:val="004A514A"/>
    <w:rsid w:val="004A59AC"/>
    <w:rsid w:val="004A61A0"/>
    <w:rsid w:val="004A6602"/>
    <w:rsid w:val="004A7E48"/>
    <w:rsid w:val="004B47A1"/>
    <w:rsid w:val="004B4D1A"/>
    <w:rsid w:val="004B4D26"/>
    <w:rsid w:val="004B5E76"/>
    <w:rsid w:val="004B76D9"/>
    <w:rsid w:val="004B7F8B"/>
    <w:rsid w:val="004C0045"/>
    <w:rsid w:val="004C031F"/>
    <w:rsid w:val="004C04E3"/>
    <w:rsid w:val="004C07A2"/>
    <w:rsid w:val="004C1634"/>
    <w:rsid w:val="004C2662"/>
    <w:rsid w:val="004C2A91"/>
    <w:rsid w:val="004C47B4"/>
    <w:rsid w:val="004C5C38"/>
    <w:rsid w:val="004C5F51"/>
    <w:rsid w:val="004C734E"/>
    <w:rsid w:val="004C743A"/>
    <w:rsid w:val="004C79EF"/>
    <w:rsid w:val="004D08ED"/>
    <w:rsid w:val="004D10B0"/>
    <w:rsid w:val="004D2E6C"/>
    <w:rsid w:val="004D489D"/>
    <w:rsid w:val="004D5B60"/>
    <w:rsid w:val="004D617B"/>
    <w:rsid w:val="004D63B0"/>
    <w:rsid w:val="004E0A63"/>
    <w:rsid w:val="004E136A"/>
    <w:rsid w:val="004E1D35"/>
    <w:rsid w:val="004E2AF5"/>
    <w:rsid w:val="004E4606"/>
    <w:rsid w:val="004E467F"/>
    <w:rsid w:val="004E56E1"/>
    <w:rsid w:val="004E5E93"/>
    <w:rsid w:val="004E6799"/>
    <w:rsid w:val="004E681C"/>
    <w:rsid w:val="004E7D30"/>
    <w:rsid w:val="004E7F54"/>
    <w:rsid w:val="004F0F75"/>
    <w:rsid w:val="004F1B99"/>
    <w:rsid w:val="004F44CE"/>
    <w:rsid w:val="004F4A1E"/>
    <w:rsid w:val="004F7737"/>
    <w:rsid w:val="004F7CCE"/>
    <w:rsid w:val="00500AF6"/>
    <w:rsid w:val="005048AF"/>
    <w:rsid w:val="00505719"/>
    <w:rsid w:val="005077C6"/>
    <w:rsid w:val="00507988"/>
    <w:rsid w:val="005105CC"/>
    <w:rsid w:val="005108C3"/>
    <w:rsid w:val="00510AED"/>
    <w:rsid w:val="00513F95"/>
    <w:rsid w:val="0051431D"/>
    <w:rsid w:val="00514E3A"/>
    <w:rsid w:val="00514F62"/>
    <w:rsid w:val="0051545E"/>
    <w:rsid w:val="00515E99"/>
    <w:rsid w:val="00520E47"/>
    <w:rsid w:val="00521157"/>
    <w:rsid w:val="00522174"/>
    <w:rsid w:val="00522394"/>
    <w:rsid w:val="00522691"/>
    <w:rsid w:val="0052303E"/>
    <w:rsid w:val="005233DC"/>
    <w:rsid w:val="0052359D"/>
    <w:rsid w:val="005238A3"/>
    <w:rsid w:val="005238EC"/>
    <w:rsid w:val="00523AB5"/>
    <w:rsid w:val="00524358"/>
    <w:rsid w:val="005257B7"/>
    <w:rsid w:val="00525B7E"/>
    <w:rsid w:val="00526213"/>
    <w:rsid w:val="005304E7"/>
    <w:rsid w:val="00531C58"/>
    <w:rsid w:val="00532E85"/>
    <w:rsid w:val="0053321C"/>
    <w:rsid w:val="005346C3"/>
    <w:rsid w:val="00536716"/>
    <w:rsid w:val="00536CA9"/>
    <w:rsid w:val="00537BE0"/>
    <w:rsid w:val="00541D05"/>
    <w:rsid w:val="0054289B"/>
    <w:rsid w:val="00544E91"/>
    <w:rsid w:val="00546AFC"/>
    <w:rsid w:val="005470B7"/>
    <w:rsid w:val="005471F6"/>
    <w:rsid w:val="00547DD9"/>
    <w:rsid w:val="0055047C"/>
    <w:rsid w:val="00551A4C"/>
    <w:rsid w:val="00551B6F"/>
    <w:rsid w:val="00551D8D"/>
    <w:rsid w:val="005523B8"/>
    <w:rsid w:val="00554B2F"/>
    <w:rsid w:val="00554D98"/>
    <w:rsid w:val="005556A2"/>
    <w:rsid w:val="005607F1"/>
    <w:rsid w:val="00562ADC"/>
    <w:rsid w:val="005639D8"/>
    <w:rsid w:val="00563F8C"/>
    <w:rsid w:val="005644FA"/>
    <w:rsid w:val="00564E83"/>
    <w:rsid w:val="00565F06"/>
    <w:rsid w:val="0056678E"/>
    <w:rsid w:val="00567E64"/>
    <w:rsid w:val="00570AAD"/>
    <w:rsid w:val="005718BF"/>
    <w:rsid w:val="0057419D"/>
    <w:rsid w:val="00574723"/>
    <w:rsid w:val="00576937"/>
    <w:rsid w:val="005778C7"/>
    <w:rsid w:val="0058168D"/>
    <w:rsid w:val="005819A2"/>
    <w:rsid w:val="0058433F"/>
    <w:rsid w:val="00585596"/>
    <w:rsid w:val="00586133"/>
    <w:rsid w:val="00587710"/>
    <w:rsid w:val="0059040C"/>
    <w:rsid w:val="00590D83"/>
    <w:rsid w:val="0059260B"/>
    <w:rsid w:val="0059348F"/>
    <w:rsid w:val="005956F4"/>
    <w:rsid w:val="00595CD3"/>
    <w:rsid w:val="005961D9"/>
    <w:rsid w:val="00597E51"/>
    <w:rsid w:val="005A07C0"/>
    <w:rsid w:val="005A36A5"/>
    <w:rsid w:val="005A3B9B"/>
    <w:rsid w:val="005A4BAD"/>
    <w:rsid w:val="005A5069"/>
    <w:rsid w:val="005A545C"/>
    <w:rsid w:val="005A56A4"/>
    <w:rsid w:val="005A6026"/>
    <w:rsid w:val="005A62B1"/>
    <w:rsid w:val="005B0161"/>
    <w:rsid w:val="005B1777"/>
    <w:rsid w:val="005B1824"/>
    <w:rsid w:val="005B2554"/>
    <w:rsid w:val="005B2EF2"/>
    <w:rsid w:val="005B3F4D"/>
    <w:rsid w:val="005B429E"/>
    <w:rsid w:val="005B63D9"/>
    <w:rsid w:val="005C0568"/>
    <w:rsid w:val="005C0D1E"/>
    <w:rsid w:val="005C18C1"/>
    <w:rsid w:val="005C760F"/>
    <w:rsid w:val="005C7B4E"/>
    <w:rsid w:val="005C7E65"/>
    <w:rsid w:val="005D125B"/>
    <w:rsid w:val="005D15CC"/>
    <w:rsid w:val="005D1818"/>
    <w:rsid w:val="005D1BC2"/>
    <w:rsid w:val="005D337A"/>
    <w:rsid w:val="005D5713"/>
    <w:rsid w:val="005D6CF2"/>
    <w:rsid w:val="005D7300"/>
    <w:rsid w:val="005D7870"/>
    <w:rsid w:val="005E03D4"/>
    <w:rsid w:val="005E0582"/>
    <w:rsid w:val="005E2B47"/>
    <w:rsid w:val="005E3090"/>
    <w:rsid w:val="005E4DC5"/>
    <w:rsid w:val="005E5040"/>
    <w:rsid w:val="005F04CB"/>
    <w:rsid w:val="005F287F"/>
    <w:rsid w:val="005F334D"/>
    <w:rsid w:val="005F3D46"/>
    <w:rsid w:val="005F4645"/>
    <w:rsid w:val="005F5095"/>
    <w:rsid w:val="005F5B5B"/>
    <w:rsid w:val="005F64E8"/>
    <w:rsid w:val="005F78CF"/>
    <w:rsid w:val="006027CC"/>
    <w:rsid w:val="00602F75"/>
    <w:rsid w:val="006035EA"/>
    <w:rsid w:val="006052E2"/>
    <w:rsid w:val="0060792E"/>
    <w:rsid w:val="00607E79"/>
    <w:rsid w:val="006105E3"/>
    <w:rsid w:val="00612C12"/>
    <w:rsid w:val="00614D22"/>
    <w:rsid w:val="00614F62"/>
    <w:rsid w:val="0062045D"/>
    <w:rsid w:val="00620F58"/>
    <w:rsid w:val="006223F3"/>
    <w:rsid w:val="00625989"/>
    <w:rsid w:val="00626545"/>
    <w:rsid w:val="00631504"/>
    <w:rsid w:val="00632878"/>
    <w:rsid w:val="0063603A"/>
    <w:rsid w:val="00636783"/>
    <w:rsid w:val="00637ED9"/>
    <w:rsid w:val="00640166"/>
    <w:rsid w:val="006427F1"/>
    <w:rsid w:val="00642F2B"/>
    <w:rsid w:val="006443B9"/>
    <w:rsid w:val="00644FD5"/>
    <w:rsid w:val="00646121"/>
    <w:rsid w:val="00646574"/>
    <w:rsid w:val="00646C6B"/>
    <w:rsid w:val="0064790E"/>
    <w:rsid w:val="006512E5"/>
    <w:rsid w:val="006523D5"/>
    <w:rsid w:val="00652DFB"/>
    <w:rsid w:val="00654B3A"/>
    <w:rsid w:val="00654BB8"/>
    <w:rsid w:val="006556A8"/>
    <w:rsid w:val="0065596F"/>
    <w:rsid w:val="00655C39"/>
    <w:rsid w:val="00655FBF"/>
    <w:rsid w:val="006566EC"/>
    <w:rsid w:val="00656BDC"/>
    <w:rsid w:val="00656C75"/>
    <w:rsid w:val="006574F4"/>
    <w:rsid w:val="00660CBA"/>
    <w:rsid w:val="006628AF"/>
    <w:rsid w:val="00662DEB"/>
    <w:rsid w:val="00664FF3"/>
    <w:rsid w:val="00666AF2"/>
    <w:rsid w:val="00666F20"/>
    <w:rsid w:val="006670B3"/>
    <w:rsid w:val="0066772D"/>
    <w:rsid w:val="00670E5F"/>
    <w:rsid w:val="006717E8"/>
    <w:rsid w:val="0067629D"/>
    <w:rsid w:val="006773CC"/>
    <w:rsid w:val="006775B0"/>
    <w:rsid w:val="00677A01"/>
    <w:rsid w:val="0068025F"/>
    <w:rsid w:val="0068075D"/>
    <w:rsid w:val="00680953"/>
    <w:rsid w:val="00681685"/>
    <w:rsid w:val="00684C15"/>
    <w:rsid w:val="00686A5A"/>
    <w:rsid w:val="00690B36"/>
    <w:rsid w:val="00691C43"/>
    <w:rsid w:val="0069272E"/>
    <w:rsid w:val="00692D0A"/>
    <w:rsid w:val="00692F1C"/>
    <w:rsid w:val="0069448C"/>
    <w:rsid w:val="00695185"/>
    <w:rsid w:val="0069596D"/>
    <w:rsid w:val="00696575"/>
    <w:rsid w:val="0069795D"/>
    <w:rsid w:val="00697BFB"/>
    <w:rsid w:val="006A1D50"/>
    <w:rsid w:val="006A4D6B"/>
    <w:rsid w:val="006A534A"/>
    <w:rsid w:val="006A54DA"/>
    <w:rsid w:val="006A5D2D"/>
    <w:rsid w:val="006A6297"/>
    <w:rsid w:val="006A78E5"/>
    <w:rsid w:val="006B058C"/>
    <w:rsid w:val="006B0CCA"/>
    <w:rsid w:val="006B2439"/>
    <w:rsid w:val="006B3935"/>
    <w:rsid w:val="006B5110"/>
    <w:rsid w:val="006B52F7"/>
    <w:rsid w:val="006B59E7"/>
    <w:rsid w:val="006B5FCE"/>
    <w:rsid w:val="006B607C"/>
    <w:rsid w:val="006B64C4"/>
    <w:rsid w:val="006B6A3A"/>
    <w:rsid w:val="006C0163"/>
    <w:rsid w:val="006C0FEF"/>
    <w:rsid w:val="006C11D7"/>
    <w:rsid w:val="006C1CDC"/>
    <w:rsid w:val="006C21FF"/>
    <w:rsid w:val="006C35BF"/>
    <w:rsid w:val="006C7942"/>
    <w:rsid w:val="006D00AF"/>
    <w:rsid w:val="006D0DD5"/>
    <w:rsid w:val="006D1071"/>
    <w:rsid w:val="006D1CFB"/>
    <w:rsid w:val="006D20BE"/>
    <w:rsid w:val="006D23AA"/>
    <w:rsid w:val="006D3639"/>
    <w:rsid w:val="006D3E42"/>
    <w:rsid w:val="006D44AD"/>
    <w:rsid w:val="006D4DB3"/>
    <w:rsid w:val="006D56AF"/>
    <w:rsid w:val="006D64C4"/>
    <w:rsid w:val="006D7703"/>
    <w:rsid w:val="006E0938"/>
    <w:rsid w:val="006E2796"/>
    <w:rsid w:val="006E388E"/>
    <w:rsid w:val="006E3940"/>
    <w:rsid w:val="006E3DC5"/>
    <w:rsid w:val="006E43AC"/>
    <w:rsid w:val="006E4416"/>
    <w:rsid w:val="006E66E0"/>
    <w:rsid w:val="006F1560"/>
    <w:rsid w:val="006F2FB7"/>
    <w:rsid w:val="006F3763"/>
    <w:rsid w:val="006F3F2C"/>
    <w:rsid w:val="006F4443"/>
    <w:rsid w:val="006F4B88"/>
    <w:rsid w:val="006F5B3E"/>
    <w:rsid w:val="006F5EC7"/>
    <w:rsid w:val="006F602F"/>
    <w:rsid w:val="006F64EA"/>
    <w:rsid w:val="006F6F7A"/>
    <w:rsid w:val="006F7757"/>
    <w:rsid w:val="007002F8"/>
    <w:rsid w:val="00702463"/>
    <w:rsid w:val="00702A79"/>
    <w:rsid w:val="0070325E"/>
    <w:rsid w:val="0070461A"/>
    <w:rsid w:val="00704AD4"/>
    <w:rsid w:val="00704BF1"/>
    <w:rsid w:val="00704DA0"/>
    <w:rsid w:val="00704FF6"/>
    <w:rsid w:val="00706995"/>
    <w:rsid w:val="00706BBB"/>
    <w:rsid w:val="007073E0"/>
    <w:rsid w:val="00707693"/>
    <w:rsid w:val="00710E65"/>
    <w:rsid w:val="007116A6"/>
    <w:rsid w:val="007118AA"/>
    <w:rsid w:val="00713985"/>
    <w:rsid w:val="00714711"/>
    <w:rsid w:val="00714B41"/>
    <w:rsid w:val="007206DE"/>
    <w:rsid w:val="0072218B"/>
    <w:rsid w:val="0072243F"/>
    <w:rsid w:val="007227CD"/>
    <w:rsid w:val="00724A1F"/>
    <w:rsid w:val="0072513D"/>
    <w:rsid w:val="00725BB4"/>
    <w:rsid w:val="00725E10"/>
    <w:rsid w:val="007261F5"/>
    <w:rsid w:val="0072630C"/>
    <w:rsid w:val="00730290"/>
    <w:rsid w:val="00730B7F"/>
    <w:rsid w:val="00731CAE"/>
    <w:rsid w:val="007324B0"/>
    <w:rsid w:val="007334A4"/>
    <w:rsid w:val="00733C30"/>
    <w:rsid w:val="00733C72"/>
    <w:rsid w:val="00734122"/>
    <w:rsid w:val="00734DF5"/>
    <w:rsid w:val="00735755"/>
    <w:rsid w:val="00736541"/>
    <w:rsid w:val="007373BE"/>
    <w:rsid w:val="00737C94"/>
    <w:rsid w:val="00737D56"/>
    <w:rsid w:val="00743E60"/>
    <w:rsid w:val="00744B79"/>
    <w:rsid w:val="007455E4"/>
    <w:rsid w:val="00746E9F"/>
    <w:rsid w:val="00747767"/>
    <w:rsid w:val="00747ACE"/>
    <w:rsid w:val="00750AE4"/>
    <w:rsid w:val="00751ACC"/>
    <w:rsid w:val="00755B41"/>
    <w:rsid w:val="00756EBE"/>
    <w:rsid w:val="00757EA2"/>
    <w:rsid w:val="00761D1E"/>
    <w:rsid w:val="00762441"/>
    <w:rsid w:val="007624DC"/>
    <w:rsid w:val="00763075"/>
    <w:rsid w:val="00763869"/>
    <w:rsid w:val="00765FF6"/>
    <w:rsid w:val="00766977"/>
    <w:rsid w:val="007679D8"/>
    <w:rsid w:val="00767AA3"/>
    <w:rsid w:val="00770FDE"/>
    <w:rsid w:val="0077164C"/>
    <w:rsid w:val="00772177"/>
    <w:rsid w:val="00772615"/>
    <w:rsid w:val="00772707"/>
    <w:rsid w:val="00772E75"/>
    <w:rsid w:val="007761EF"/>
    <w:rsid w:val="007771EF"/>
    <w:rsid w:val="007773DB"/>
    <w:rsid w:val="0078045A"/>
    <w:rsid w:val="007816FF"/>
    <w:rsid w:val="0078280B"/>
    <w:rsid w:val="00782F29"/>
    <w:rsid w:val="00783272"/>
    <w:rsid w:val="00783761"/>
    <w:rsid w:val="00783EBD"/>
    <w:rsid w:val="00785A6D"/>
    <w:rsid w:val="00785C64"/>
    <w:rsid w:val="0078695F"/>
    <w:rsid w:val="00786EDC"/>
    <w:rsid w:val="0078787E"/>
    <w:rsid w:val="00792167"/>
    <w:rsid w:val="007931A2"/>
    <w:rsid w:val="00796185"/>
    <w:rsid w:val="007A070F"/>
    <w:rsid w:val="007A0AC1"/>
    <w:rsid w:val="007A183C"/>
    <w:rsid w:val="007A196E"/>
    <w:rsid w:val="007A1B07"/>
    <w:rsid w:val="007A1D9C"/>
    <w:rsid w:val="007A20E3"/>
    <w:rsid w:val="007A3210"/>
    <w:rsid w:val="007A4155"/>
    <w:rsid w:val="007A4563"/>
    <w:rsid w:val="007A50D3"/>
    <w:rsid w:val="007A5A27"/>
    <w:rsid w:val="007A5C0E"/>
    <w:rsid w:val="007A5C77"/>
    <w:rsid w:val="007B295E"/>
    <w:rsid w:val="007B3BA1"/>
    <w:rsid w:val="007B3BD1"/>
    <w:rsid w:val="007B4B4A"/>
    <w:rsid w:val="007B60AB"/>
    <w:rsid w:val="007B6DFD"/>
    <w:rsid w:val="007B6EB2"/>
    <w:rsid w:val="007B70C2"/>
    <w:rsid w:val="007B75E8"/>
    <w:rsid w:val="007B77D7"/>
    <w:rsid w:val="007C042B"/>
    <w:rsid w:val="007C0B3C"/>
    <w:rsid w:val="007C2905"/>
    <w:rsid w:val="007C3332"/>
    <w:rsid w:val="007C35C4"/>
    <w:rsid w:val="007C42E1"/>
    <w:rsid w:val="007C5142"/>
    <w:rsid w:val="007C530D"/>
    <w:rsid w:val="007C7A7A"/>
    <w:rsid w:val="007C7BBF"/>
    <w:rsid w:val="007D00F3"/>
    <w:rsid w:val="007D12BA"/>
    <w:rsid w:val="007D20B1"/>
    <w:rsid w:val="007D511E"/>
    <w:rsid w:val="007D662A"/>
    <w:rsid w:val="007E340D"/>
    <w:rsid w:val="007E4AB6"/>
    <w:rsid w:val="007E5BA0"/>
    <w:rsid w:val="007E69AB"/>
    <w:rsid w:val="007E79DF"/>
    <w:rsid w:val="007F011E"/>
    <w:rsid w:val="007F149E"/>
    <w:rsid w:val="007F3B07"/>
    <w:rsid w:val="007F41A7"/>
    <w:rsid w:val="007F4DD1"/>
    <w:rsid w:val="007F5369"/>
    <w:rsid w:val="007F5CB1"/>
    <w:rsid w:val="007F7464"/>
    <w:rsid w:val="007F761F"/>
    <w:rsid w:val="007F7AA2"/>
    <w:rsid w:val="007F7CAF"/>
    <w:rsid w:val="008016CE"/>
    <w:rsid w:val="00802AE5"/>
    <w:rsid w:val="00802C48"/>
    <w:rsid w:val="008034BE"/>
    <w:rsid w:val="0080474D"/>
    <w:rsid w:val="00805CF0"/>
    <w:rsid w:val="00806761"/>
    <w:rsid w:val="00806E6D"/>
    <w:rsid w:val="00807360"/>
    <w:rsid w:val="00807383"/>
    <w:rsid w:val="0081091A"/>
    <w:rsid w:val="00810AAA"/>
    <w:rsid w:val="00812CF8"/>
    <w:rsid w:val="0081463C"/>
    <w:rsid w:val="008157E9"/>
    <w:rsid w:val="00816250"/>
    <w:rsid w:val="0081632A"/>
    <w:rsid w:val="008173D9"/>
    <w:rsid w:val="00817555"/>
    <w:rsid w:val="008176C6"/>
    <w:rsid w:val="00817776"/>
    <w:rsid w:val="008204CE"/>
    <w:rsid w:val="00821200"/>
    <w:rsid w:val="00821E12"/>
    <w:rsid w:val="0082494F"/>
    <w:rsid w:val="00824B41"/>
    <w:rsid w:val="00824F73"/>
    <w:rsid w:val="00827730"/>
    <w:rsid w:val="00830513"/>
    <w:rsid w:val="00830A8D"/>
    <w:rsid w:val="00830FB5"/>
    <w:rsid w:val="0083284B"/>
    <w:rsid w:val="00832C7B"/>
    <w:rsid w:val="008334FC"/>
    <w:rsid w:val="00833C0E"/>
    <w:rsid w:val="0083582C"/>
    <w:rsid w:val="00835C0A"/>
    <w:rsid w:val="00835C4F"/>
    <w:rsid w:val="00836AD4"/>
    <w:rsid w:val="00841013"/>
    <w:rsid w:val="008416D4"/>
    <w:rsid w:val="00841B1D"/>
    <w:rsid w:val="00841EF8"/>
    <w:rsid w:val="00843C4A"/>
    <w:rsid w:val="0084404D"/>
    <w:rsid w:val="00845DBA"/>
    <w:rsid w:val="0084754E"/>
    <w:rsid w:val="00847677"/>
    <w:rsid w:val="008505D1"/>
    <w:rsid w:val="008514D3"/>
    <w:rsid w:val="00852F98"/>
    <w:rsid w:val="0085325B"/>
    <w:rsid w:val="00853781"/>
    <w:rsid w:val="00854043"/>
    <w:rsid w:val="00854204"/>
    <w:rsid w:val="008551E8"/>
    <w:rsid w:val="00855522"/>
    <w:rsid w:val="008569D5"/>
    <w:rsid w:val="00857A4A"/>
    <w:rsid w:val="0086026E"/>
    <w:rsid w:val="008609A6"/>
    <w:rsid w:val="008646B0"/>
    <w:rsid w:val="00864F19"/>
    <w:rsid w:val="0086530B"/>
    <w:rsid w:val="0086580D"/>
    <w:rsid w:val="00866044"/>
    <w:rsid w:val="008660BE"/>
    <w:rsid w:val="00866213"/>
    <w:rsid w:val="00870FD0"/>
    <w:rsid w:val="00871FE0"/>
    <w:rsid w:val="00872198"/>
    <w:rsid w:val="00872DE8"/>
    <w:rsid w:val="0087540F"/>
    <w:rsid w:val="00875487"/>
    <w:rsid w:val="00875FBF"/>
    <w:rsid w:val="00876463"/>
    <w:rsid w:val="008828B0"/>
    <w:rsid w:val="00883399"/>
    <w:rsid w:val="00884259"/>
    <w:rsid w:val="008844D0"/>
    <w:rsid w:val="0088568C"/>
    <w:rsid w:val="00886EAC"/>
    <w:rsid w:val="00887003"/>
    <w:rsid w:val="00887111"/>
    <w:rsid w:val="00891D9B"/>
    <w:rsid w:val="00893545"/>
    <w:rsid w:val="008938DD"/>
    <w:rsid w:val="00894177"/>
    <w:rsid w:val="008945CB"/>
    <w:rsid w:val="0089466A"/>
    <w:rsid w:val="0089534D"/>
    <w:rsid w:val="0089555B"/>
    <w:rsid w:val="008956F7"/>
    <w:rsid w:val="00896EAA"/>
    <w:rsid w:val="0089762F"/>
    <w:rsid w:val="008A1D6B"/>
    <w:rsid w:val="008A40D3"/>
    <w:rsid w:val="008A4758"/>
    <w:rsid w:val="008A4923"/>
    <w:rsid w:val="008A6DA4"/>
    <w:rsid w:val="008A722C"/>
    <w:rsid w:val="008A745B"/>
    <w:rsid w:val="008A7CE4"/>
    <w:rsid w:val="008B0C04"/>
    <w:rsid w:val="008B1C1D"/>
    <w:rsid w:val="008B238B"/>
    <w:rsid w:val="008B2CDC"/>
    <w:rsid w:val="008B3ADB"/>
    <w:rsid w:val="008B3E36"/>
    <w:rsid w:val="008B4B83"/>
    <w:rsid w:val="008B4C20"/>
    <w:rsid w:val="008B4F64"/>
    <w:rsid w:val="008B524D"/>
    <w:rsid w:val="008B57AD"/>
    <w:rsid w:val="008B591A"/>
    <w:rsid w:val="008B69FE"/>
    <w:rsid w:val="008B6FB5"/>
    <w:rsid w:val="008B7D49"/>
    <w:rsid w:val="008C01DA"/>
    <w:rsid w:val="008C214C"/>
    <w:rsid w:val="008C32E2"/>
    <w:rsid w:val="008C423C"/>
    <w:rsid w:val="008C451E"/>
    <w:rsid w:val="008C4A65"/>
    <w:rsid w:val="008C4F6B"/>
    <w:rsid w:val="008C5AFD"/>
    <w:rsid w:val="008C5C57"/>
    <w:rsid w:val="008D1403"/>
    <w:rsid w:val="008D1D8F"/>
    <w:rsid w:val="008D368F"/>
    <w:rsid w:val="008D4969"/>
    <w:rsid w:val="008D4DD9"/>
    <w:rsid w:val="008D5C04"/>
    <w:rsid w:val="008D7B40"/>
    <w:rsid w:val="008E05F4"/>
    <w:rsid w:val="008E0B41"/>
    <w:rsid w:val="008E2489"/>
    <w:rsid w:val="008E3402"/>
    <w:rsid w:val="008E3A11"/>
    <w:rsid w:val="008E4D6E"/>
    <w:rsid w:val="008E4E93"/>
    <w:rsid w:val="008E59A9"/>
    <w:rsid w:val="008E6923"/>
    <w:rsid w:val="008E7077"/>
    <w:rsid w:val="008E7156"/>
    <w:rsid w:val="008E74FD"/>
    <w:rsid w:val="008F2F85"/>
    <w:rsid w:val="008F7094"/>
    <w:rsid w:val="008F77AD"/>
    <w:rsid w:val="00900EE6"/>
    <w:rsid w:val="00900F5C"/>
    <w:rsid w:val="00901FD9"/>
    <w:rsid w:val="00903E57"/>
    <w:rsid w:val="00903E96"/>
    <w:rsid w:val="009044B9"/>
    <w:rsid w:val="00904F75"/>
    <w:rsid w:val="009058FA"/>
    <w:rsid w:val="00905AE8"/>
    <w:rsid w:val="00906B0E"/>
    <w:rsid w:val="009123EF"/>
    <w:rsid w:val="0091414B"/>
    <w:rsid w:val="00914AE8"/>
    <w:rsid w:val="009166D0"/>
    <w:rsid w:val="009204D0"/>
    <w:rsid w:val="009212D8"/>
    <w:rsid w:val="0092191C"/>
    <w:rsid w:val="009221E3"/>
    <w:rsid w:val="0092222F"/>
    <w:rsid w:val="009227A0"/>
    <w:rsid w:val="00922B67"/>
    <w:rsid w:val="009242BB"/>
    <w:rsid w:val="00924DC2"/>
    <w:rsid w:val="00925044"/>
    <w:rsid w:val="0092736C"/>
    <w:rsid w:val="009309AE"/>
    <w:rsid w:val="00930D35"/>
    <w:rsid w:val="00931FCF"/>
    <w:rsid w:val="009329BC"/>
    <w:rsid w:val="009339D1"/>
    <w:rsid w:val="00933CC9"/>
    <w:rsid w:val="00933D0A"/>
    <w:rsid w:val="009341FC"/>
    <w:rsid w:val="009350D9"/>
    <w:rsid w:val="00936977"/>
    <w:rsid w:val="0094332C"/>
    <w:rsid w:val="0094356F"/>
    <w:rsid w:val="0094371F"/>
    <w:rsid w:val="009457EB"/>
    <w:rsid w:val="00946030"/>
    <w:rsid w:val="0094696A"/>
    <w:rsid w:val="00950053"/>
    <w:rsid w:val="00951F90"/>
    <w:rsid w:val="00951FF2"/>
    <w:rsid w:val="009531C5"/>
    <w:rsid w:val="009535B8"/>
    <w:rsid w:val="00953BC7"/>
    <w:rsid w:val="009541E7"/>
    <w:rsid w:val="00954C06"/>
    <w:rsid w:val="00954DF8"/>
    <w:rsid w:val="00955457"/>
    <w:rsid w:val="00956791"/>
    <w:rsid w:val="00960FA6"/>
    <w:rsid w:val="00961966"/>
    <w:rsid w:val="00962A11"/>
    <w:rsid w:val="00963FA6"/>
    <w:rsid w:val="0096481B"/>
    <w:rsid w:val="00964C27"/>
    <w:rsid w:val="00965644"/>
    <w:rsid w:val="00965B08"/>
    <w:rsid w:val="009677EB"/>
    <w:rsid w:val="00967EF4"/>
    <w:rsid w:val="00971834"/>
    <w:rsid w:val="00972228"/>
    <w:rsid w:val="00972504"/>
    <w:rsid w:val="00973F8F"/>
    <w:rsid w:val="00973FD3"/>
    <w:rsid w:val="0097614D"/>
    <w:rsid w:val="00976562"/>
    <w:rsid w:val="00977523"/>
    <w:rsid w:val="009808A1"/>
    <w:rsid w:val="00980E24"/>
    <w:rsid w:val="00982856"/>
    <w:rsid w:val="00983D0C"/>
    <w:rsid w:val="009842BD"/>
    <w:rsid w:val="00984D62"/>
    <w:rsid w:val="00985803"/>
    <w:rsid w:val="009861D5"/>
    <w:rsid w:val="009862BE"/>
    <w:rsid w:val="00986970"/>
    <w:rsid w:val="00990739"/>
    <w:rsid w:val="00990B28"/>
    <w:rsid w:val="00990BF7"/>
    <w:rsid w:val="009913F9"/>
    <w:rsid w:val="0099151F"/>
    <w:rsid w:val="009918B5"/>
    <w:rsid w:val="00992D80"/>
    <w:rsid w:val="00992F85"/>
    <w:rsid w:val="00993BF9"/>
    <w:rsid w:val="00993E9A"/>
    <w:rsid w:val="00994446"/>
    <w:rsid w:val="00994CB9"/>
    <w:rsid w:val="00995177"/>
    <w:rsid w:val="009964AA"/>
    <w:rsid w:val="00996865"/>
    <w:rsid w:val="009A03AA"/>
    <w:rsid w:val="009A05BE"/>
    <w:rsid w:val="009A0C76"/>
    <w:rsid w:val="009A4C9D"/>
    <w:rsid w:val="009A7B02"/>
    <w:rsid w:val="009B01BA"/>
    <w:rsid w:val="009B29AF"/>
    <w:rsid w:val="009B55CD"/>
    <w:rsid w:val="009B58FE"/>
    <w:rsid w:val="009B6A58"/>
    <w:rsid w:val="009B70B2"/>
    <w:rsid w:val="009B7FDF"/>
    <w:rsid w:val="009C04D1"/>
    <w:rsid w:val="009C1375"/>
    <w:rsid w:val="009C3E8A"/>
    <w:rsid w:val="009C4520"/>
    <w:rsid w:val="009D0000"/>
    <w:rsid w:val="009D0153"/>
    <w:rsid w:val="009D06B1"/>
    <w:rsid w:val="009D12C5"/>
    <w:rsid w:val="009D1835"/>
    <w:rsid w:val="009D2363"/>
    <w:rsid w:val="009D26F3"/>
    <w:rsid w:val="009D344C"/>
    <w:rsid w:val="009D3715"/>
    <w:rsid w:val="009D3DAF"/>
    <w:rsid w:val="009D3DE1"/>
    <w:rsid w:val="009D5A4A"/>
    <w:rsid w:val="009D65F1"/>
    <w:rsid w:val="009D768F"/>
    <w:rsid w:val="009D76CD"/>
    <w:rsid w:val="009E050F"/>
    <w:rsid w:val="009E09C0"/>
    <w:rsid w:val="009E122E"/>
    <w:rsid w:val="009E1696"/>
    <w:rsid w:val="009E75E3"/>
    <w:rsid w:val="009F2121"/>
    <w:rsid w:val="009F2464"/>
    <w:rsid w:val="009F2F0A"/>
    <w:rsid w:val="009F3609"/>
    <w:rsid w:val="009F4205"/>
    <w:rsid w:val="009F685B"/>
    <w:rsid w:val="009F6F1A"/>
    <w:rsid w:val="009F7977"/>
    <w:rsid w:val="00A00195"/>
    <w:rsid w:val="00A006A6"/>
    <w:rsid w:val="00A00C07"/>
    <w:rsid w:val="00A01F7E"/>
    <w:rsid w:val="00A02AE4"/>
    <w:rsid w:val="00A038CF"/>
    <w:rsid w:val="00A03E5E"/>
    <w:rsid w:val="00A03EC8"/>
    <w:rsid w:val="00A04B40"/>
    <w:rsid w:val="00A050B6"/>
    <w:rsid w:val="00A05143"/>
    <w:rsid w:val="00A05584"/>
    <w:rsid w:val="00A075F9"/>
    <w:rsid w:val="00A07768"/>
    <w:rsid w:val="00A07E07"/>
    <w:rsid w:val="00A1033F"/>
    <w:rsid w:val="00A10452"/>
    <w:rsid w:val="00A11901"/>
    <w:rsid w:val="00A13867"/>
    <w:rsid w:val="00A150AF"/>
    <w:rsid w:val="00A16688"/>
    <w:rsid w:val="00A20ED4"/>
    <w:rsid w:val="00A213C0"/>
    <w:rsid w:val="00A2184E"/>
    <w:rsid w:val="00A22A3A"/>
    <w:rsid w:val="00A23EE2"/>
    <w:rsid w:val="00A23F17"/>
    <w:rsid w:val="00A2504C"/>
    <w:rsid w:val="00A25CBB"/>
    <w:rsid w:val="00A26680"/>
    <w:rsid w:val="00A304CB"/>
    <w:rsid w:val="00A3071F"/>
    <w:rsid w:val="00A33CF7"/>
    <w:rsid w:val="00A349B0"/>
    <w:rsid w:val="00A34C10"/>
    <w:rsid w:val="00A34C84"/>
    <w:rsid w:val="00A3546C"/>
    <w:rsid w:val="00A36215"/>
    <w:rsid w:val="00A37EB4"/>
    <w:rsid w:val="00A41190"/>
    <w:rsid w:val="00A41D9D"/>
    <w:rsid w:val="00A42D17"/>
    <w:rsid w:val="00A43EB0"/>
    <w:rsid w:val="00A440D0"/>
    <w:rsid w:val="00A44571"/>
    <w:rsid w:val="00A45750"/>
    <w:rsid w:val="00A464C2"/>
    <w:rsid w:val="00A47096"/>
    <w:rsid w:val="00A47742"/>
    <w:rsid w:val="00A47C83"/>
    <w:rsid w:val="00A513FA"/>
    <w:rsid w:val="00A528BE"/>
    <w:rsid w:val="00A52D80"/>
    <w:rsid w:val="00A53766"/>
    <w:rsid w:val="00A53932"/>
    <w:rsid w:val="00A548F7"/>
    <w:rsid w:val="00A54B15"/>
    <w:rsid w:val="00A54ECE"/>
    <w:rsid w:val="00A55027"/>
    <w:rsid w:val="00A55B51"/>
    <w:rsid w:val="00A566AC"/>
    <w:rsid w:val="00A57C14"/>
    <w:rsid w:val="00A6064C"/>
    <w:rsid w:val="00A613B9"/>
    <w:rsid w:val="00A61723"/>
    <w:rsid w:val="00A617D7"/>
    <w:rsid w:val="00A62E6A"/>
    <w:rsid w:val="00A659D9"/>
    <w:rsid w:val="00A6612A"/>
    <w:rsid w:val="00A66703"/>
    <w:rsid w:val="00A66D1C"/>
    <w:rsid w:val="00A714BF"/>
    <w:rsid w:val="00A71D35"/>
    <w:rsid w:val="00A72293"/>
    <w:rsid w:val="00A73097"/>
    <w:rsid w:val="00A73E7B"/>
    <w:rsid w:val="00A748FE"/>
    <w:rsid w:val="00A74B30"/>
    <w:rsid w:val="00A76A33"/>
    <w:rsid w:val="00A775E8"/>
    <w:rsid w:val="00A776EF"/>
    <w:rsid w:val="00A7770E"/>
    <w:rsid w:val="00A7779B"/>
    <w:rsid w:val="00A779AA"/>
    <w:rsid w:val="00A77DEF"/>
    <w:rsid w:val="00A80E18"/>
    <w:rsid w:val="00A81D0F"/>
    <w:rsid w:val="00A82242"/>
    <w:rsid w:val="00A83E68"/>
    <w:rsid w:val="00A8516B"/>
    <w:rsid w:val="00A86217"/>
    <w:rsid w:val="00A865FD"/>
    <w:rsid w:val="00A86A5D"/>
    <w:rsid w:val="00A8714B"/>
    <w:rsid w:val="00A87A0B"/>
    <w:rsid w:val="00A90130"/>
    <w:rsid w:val="00A91470"/>
    <w:rsid w:val="00A921B1"/>
    <w:rsid w:val="00A93020"/>
    <w:rsid w:val="00A93136"/>
    <w:rsid w:val="00A93D9B"/>
    <w:rsid w:val="00A95837"/>
    <w:rsid w:val="00A96498"/>
    <w:rsid w:val="00A9688A"/>
    <w:rsid w:val="00A96B37"/>
    <w:rsid w:val="00A96F3D"/>
    <w:rsid w:val="00A971C6"/>
    <w:rsid w:val="00A978E7"/>
    <w:rsid w:val="00AA024B"/>
    <w:rsid w:val="00AA1510"/>
    <w:rsid w:val="00AA23B9"/>
    <w:rsid w:val="00AA2855"/>
    <w:rsid w:val="00AA3C44"/>
    <w:rsid w:val="00AA44DB"/>
    <w:rsid w:val="00AA4F10"/>
    <w:rsid w:val="00AA5075"/>
    <w:rsid w:val="00AA5711"/>
    <w:rsid w:val="00AA699D"/>
    <w:rsid w:val="00AA7430"/>
    <w:rsid w:val="00AA7F37"/>
    <w:rsid w:val="00AB08BC"/>
    <w:rsid w:val="00AB0BFC"/>
    <w:rsid w:val="00AB0EDF"/>
    <w:rsid w:val="00AB1124"/>
    <w:rsid w:val="00AB3124"/>
    <w:rsid w:val="00AB37F5"/>
    <w:rsid w:val="00AB3A14"/>
    <w:rsid w:val="00AB5A6B"/>
    <w:rsid w:val="00AB5CB1"/>
    <w:rsid w:val="00AB6601"/>
    <w:rsid w:val="00AB700F"/>
    <w:rsid w:val="00AB7266"/>
    <w:rsid w:val="00AB78E2"/>
    <w:rsid w:val="00AC0249"/>
    <w:rsid w:val="00AC0E14"/>
    <w:rsid w:val="00AC3BD9"/>
    <w:rsid w:val="00AC3EC1"/>
    <w:rsid w:val="00AC50A0"/>
    <w:rsid w:val="00AC55D5"/>
    <w:rsid w:val="00AC5E38"/>
    <w:rsid w:val="00AC6A09"/>
    <w:rsid w:val="00AD3046"/>
    <w:rsid w:val="00AD5EEE"/>
    <w:rsid w:val="00AD6B2E"/>
    <w:rsid w:val="00AD77BA"/>
    <w:rsid w:val="00AE07CC"/>
    <w:rsid w:val="00AE232E"/>
    <w:rsid w:val="00AE2781"/>
    <w:rsid w:val="00AE2822"/>
    <w:rsid w:val="00AE2BFC"/>
    <w:rsid w:val="00AE3956"/>
    <w:rsid w:val="00AE4DFF"/>
    <w:rsid w:val="00AE5A50"/>
    <w:rsid w:val="00AE5A98"/>
    <w:rsid w:val="00AE5AE0"/>
    <w:rsid w:val="00AE68B3"/>
    <w:rsid w:val="00AE7698"/>
    <w:rsid w:val="00AE775B"/>
    <w:rsid w:val="00AF0C10"/>
    <w:rsid w:val="00AF2D46"/>
    <w:rsid w:val="00AF3324"/>
    <w:rsid w:val="00AF456A"/>
    <w:rsid w:val="00AF5BC5"/>
    <w:rsid w:val="00AF7D2A"/>
    <w:rsid w:val="00AF7EA3"/>
    <w:rsid w:val="00B01033"/>
    <w:rsid w:val="00B013CE"/>
    <w:rsid w:val="00B0260A"/>
    <w:rsid w:val="00B03562"/>
    <w:rsid w:val="00B03C59"/>
    <w:rsid w:val="00B04D78"/>
    <w:rsid w:val="00B05BE9"/>
    <w:rsid w:val="00B064BE"/>
    <w:rsid w:val="00B06F63"/>
    <w:rsid w:val="00B07273"/>
    <w:rsid w:val="00B073C3"/>
    <w:rsid w:val="00B10F91"/>
    <w:rsid w:val="00B11139"/>
    <w:rsid w:val="00B11CC6"/>
    <w:rsid w:val="00B1299D"/>
    <w:rsid w:val="00B16648"/>
    <w:rsid w:val="00B20688"/>
    <w:rsid w:val="00B213C9"/>
    <w:rsid w:val="00B228F9"/>
    <w:rsid w:val="00B237ED"/>
    <w:rsid w:val="00B24D6E"/>
    <w:rsid w:val="00B24DDF"/>
    <w:rsid w:val="00B2684A"/>
    <w:rsid w:val="00B2710A"/>
    <w:rsid w:val="00B3122E"/>
    <w:rsid w:val="00B32D18"/>
    <w:rsid w:val="00B33FAA"/>
    <w:rsid w:val="00B35108"/>
    <w:rsid w:val="00B351A3"/>
    <w:rsid w:val="00B35976"/>
    <w:rsid w:val="00B36556"/>
    <w:rsid w:val="00B4089D"/>
    <w:rsid w:val="00B42BC9"/>
    <w:rsid w:val="00B42FF3"/>
    <w:rsid w:val="00B43663"/>
    <w:rsid w:val="00B4383C"/>
    <w:rsid w:val="00B4602E"/>
    <w:rsid w:val="00B465C9"/>
    <w:rsid w:val="00B47835"/>
    <w:rsid w:val="00B50FA1"/>
    <w:rsid w:val="00B510AB"/>
    <w:rsid w:val="00B53C96"/>
    <w:rsid w:val="00B54DCE"/>
    <w:rsid w:val="00B561A5"/>
    <w:rsid w:val="00B56B65"/>
    <w:rsid w:val="00B574CD"/>
    <w:rsid w:val="00B57BC9"/>
    <w:rsid w:val="00B60367"/>
    <w:rsid w:val="00B60608"/>
    <w:rsid w:val="00B6182F"/>
    <w:rsid w:val="00B62549"/>
    <w:rsid w:val="00B62DD0"/>
    <w:rsid w:val="00B642B4"/>
    <w:rsid w:val="00B64CA7"/>
    <w:rsid w:val="00B65C12"/>
    <w:rsid w:val="00B66A16"/>
    <w:rsid w:val="00B66E21"/>
    <w:rsid w:val="00B67120"/>
    <w:rsid w:val="00B67B2A"/>
    <w:rsid w:val="00B712A2"/>
    <w:rsid w:val="00B7181F"/>
    <w:rsid w:val="00B73CAC"/>
    <w:rsid w:val="00B73FC3"/>
    <w:rsid w:val="00B74CB7"/>
    <w:rsid w:val="00B7510D"/>
    <w:rsid w:val="00B76992"/>
    <w:rsid w:val="00B76BA8"/>
    <w:rsid w:val="00B77323"/>
    <w:rsid w:val="00B83079"/>
    <w:rsid w:val="00B840A9"/>
    <w:rsid w:val="00B84B4A"/>
    <w:rsid w:val="00B85BAB"/>
    <w:rsid w:val="00B90E1C"/>
    <w:rsid w:val="00B91051"/>
    <w:rsid w:val="00B91A69"/>
    <w:rsid w:val="00B934EC"/>
    <w:rsid w:val="00B9387C"/>
    <w:rsid w:val="00B939B3"/>
    <w:rsid w:val="00B94B86"/>
    <w:rsid w:val="00B95B5E"/>
    <w:rsid w:val="00B960D8"/>
    <w:rsid w:val="00B961AA"/>
    <w:rsid w:val="00B96A04"/>
    <w:rsid w:val="00B97735"/>
    <w:rsid w:val="00BA05A8"/>
    <w:rsid w:val="00BA0CAE"/>
    <w:rsid w:val="00BA1525"/>
    <w:rsid w:val="00BA2784"/>
    <w:rsid w:val="00BA2965"/>
    <w:rsid w:val="00BA3940"/>
    <w:rsid w:val="00BA466E"/>
    <w:rsid w:val="00BA4F40"/>
    <w:rsid w:val="00BA687D"/>
    <w:rsid w:val="00BA6F6C"/>
    <w:rsid w:val="00BB0636"/>
    <w:rsid w:val="00BB12E6"/>
    <w:rsid w:val="00BB1594"/>
    <w:rsid w:val="00BB40EA"/>
    <w:rsid w:val="00BB4C26"/>
    <w:rsid w:val="00BB5109"/>
    <w:rsid w:val="00BB6F4B"/>
    <w:rsid w:val="00BB72DB"/>
    <w:rsid w:val="00BC0FD6"/>
    <w:rsid w:val="00BC1B19"/>
    <w:rsid w:val="00BC2D33"/>
    <w:rsid w:val="00BC2D3D"/>
    <w:rsid w:val="00BC3F60"/>
    <w:rsid w:val="00BC40AD"/>
    <w:rsid w:val="00BC41AA"/>
    <w:rsid w:val="00BC50CF"/>
    <w:rsid w:val="00BC63AE"/>
    <w:rsid w:val="00BC7151"/>
    <w:rsid w:val="00BC72DF"/>
    <w:rsid w:val="00BC7FAA"/>
    <w:rsid w:val="00BD48AB"/>
    <w:rsid w:val="00BD5772"/>
    <w:rsid w:val="00BD621E"/>
    <w:rsid w:val="00BD6736"/>
    <w:rsid w:val="00BD7059"/>
    <w:rsid w:val="00BD7761"/>
    <w:rsid w:val="00BD7E1D"/>
    <w:rsid w:val="00BD7EF6"/>
    <w:rsid w:val="00BE0301"/>
    <w:rsid w:val="00BE07EF"/>
    <w:rsid w:val="00BE0ED0"/>
    <w:rsid w:val="00BE14C8"/>
    <w:rsid w:val="00BE2091"/>
    <w:rsid w:val="00BE25C8"/>
    <w:rsid w:val="00BE4096"/>
    <w:rsid w:val="00BE5CAF"/>
    <w:rsid w:val="00BE782E"/>
    <w:rsid w:val="00BE7CAB"/>
    <w:rsid w:val="00BF0126"/>
    <w:rsid w:val="00BF1623"/>
    <w:rsid w:val="00BF3DAA"/>
    <w:rsid w:val="00BF4561"/>
    <w:rsid w:val="00BF47FA"/>
    <w:rsid w:val="00BF4D96"/>
    <w:rsid w:val="00BF4E51"/>
    <w:rsid w:val="00BF651E"/>
    <w:rsid w:val="00BF6633"/>
    <w:rsid w:val="00BF72A4"/>
    <w:rsid w:val="00BF7FCA"/>
    <w:rsid w:val="00C05474"/>
    <w:rsid w:val="00C0746B"/>
    <w:rsid w:val="00C0763B"/>
    <w:rsid w:val="00C1041F"/>
    <w:rsid w:val="00C10D3F"/>
    <w:rsid w:val="00C10ED6"/>
    <w:rsid w:val="00C11448"/>
    <w:rsid w:val="00C12647"/>
    <w:rsid w:val="00C12B89"/>
    <w:rsid w:val="00C13F17"/>
    <w:rsid w:val="00C157BF"/>
    <w:rsid w:val="00C15B52"/>
    <w:rsid w:val="00C16CA3"/>
    <w:rsid w:val="00C17041"/>
    <w:rsid w:val="00C17DC0"/>
    <w:rsid w:val="00C21264"/>
    <w:rsid w:val="00C22C07"/>
    <w:rsid w:val="00C2401E"/>
    <w:rsid w:val="00C248A2"/>
    <w:rsid w:val="00C25399"/>
    <w:rsid w:val="00C26EA9"/>
    <w:rsid w:val="00C273D8"/>
    <w:rsid w:val="00C278D0"/>
    <w:rsid w:val="00C27F10"/>
    <w:rsid w:val="00C30EB2"/>
    <w:rsid w:val="00C328E4"/>
    <w:rsid w:val="00C3347E"/>
    <w:rsid w:val="00C34DC4"/>
    <w:rsid w:val="00C3596B"/>
    <w:rsid w:val="00C35E42"/>
    <w:rsid w:val="00C36696"/>
    <w:rsid w:val="00C37960"/>
    <w:rsid w:val="00C403AA"/>
    <w:rsid w:val="00C41088"/>
    <w:rsid w:val="00C41B8B"/>
    <w:rsid w:val="00C45526"/>
    <w:rsid w:val="00C46494"/>
    <w:rsid w:val="00C50CFB"/>
    <w:rsid w:val="00C51B02"/>
    <w:rsid w:val="00C5329F"/>
    <w:rsid w:val="00C55B47"/>
    <w:rsid w:val="00C55B98"/>
    <w:rsid w:val="00C56B79"/>
    <w:rsid w:val="00C56BF8"/>
    <w:rsid w:val="00C570C4"/>
    <w:rsid w:val="00C625CA"/>
    <w:rsid w:val="00C625EB"/>
    <w:rsid w:val="00C62F35"/>
    <w:rsid w:val="00C62FC7"/>
    <w:rsid w:val="00C63E18"/>
    <w:rsid w:val="00C6426D"/>
    <w:rsid w:val="00C66008"/>
    <w:rsid w:val="00C66AFF"/>
    <w:rsid w:val="00C702D1"/>
    <w:rsid w:val="00C71857"/>
    <w:rsid w:val="00C73651"/>
    <w:rsid w:val="00C75101"/>
    <w:rsid w:val="00C752E6"/>
    <w:rsid w:val="00C761BD"/>
    <w:rsid w:val="00C810ED"/>
    <w:rsid w:val="00C818D1"/>
    <w:rsid w:val="00C832FF"/>
    <w:rsid w:val="00C8430F"/>
    <w:rsid w:val="00C85942"/>
    <w:rsid w:val="00C86DEF"/>
    <w:rsid w:val="00C8759A"/>
    <w:rsid w:val="00C905B0"/>
    <w:rsid w:val="00C91228"/>
    <w:rsid w:val="00C9168C"/>
    <w:rsid w:val="00C94230"/>
    <w:rsid w:val="00C955C0"/>
    <w:rsid w:val="00C96036"/>
    <w:rsid w:val="00C96624"/>
    <w:rsid w:val="00C96BA2"/>
    <w:rsid w:val="00C96F2E"/>
    <w:rsid w:val="00C97036"/>
    <w:rsid w:val="00CA0948"/>
    <w:rsid w:val="00CA3ED8"/>
    <w:rsid w:val="00CA4BDF"/>
    <w:rsid w:val="00CA4E44"/>
    <w:rsid w:val="00CA4E61"/>
    <w:rsid w:val="00CA58FD"/>
    <w:rsid w:val="00CA6FAD"/>
    <w:rsid w:val="00CB0D3A"/>
    <w:rsid w:val="00CB141A"/>
    <w:rsid w:val="00CB24DE"/>
    <w:rsid w:val="00CB2A5B"/>
    <w:rsid w:val="00CB402F"/>
    <w:rsid w:val="00CB581B"/>
    <w:rsid w:val="00CB58F0"/>
    <w:rsid w:val="00CB666E"/>
    <w:rsid w:val="00CC14D7"/>
    <w:rsid w:val="00CC1812"/>
    <w:rsid w:val="00CC1F71"/>
    <w:rsid w:val="00CC209D"/>
    <w:rsid w:val="00CC2BE8"/>
    <w:rsid w:val="00CC323A"/>
    <w:rsid w:val="00CC37DD"/>
    <w:rsid w:val="00CC3BD9"/>
    <w:rsid w:val="00CC5635"/>
    <w:rsid w:val="00CC6C84"/>
    <w:rsid w:val="00CC6F00"/>
    <w:rsid w:val="00CC75A5"/>
    <w:rsid w:val="00CC7795"/>
    <w:rsid w:val="00CD2D3B"/>
    <w:rsid w:val="00CD4B69"/>
    <w:rsid w:val="00CD65DB"/>
    <w:rsid w:val="00CE0797"/>
    <w:rsid w:val="00CE167B"/>
    <w:rsid w:val="00CE24BA"/>
    <w:rsid w:val="00CE3A73"/>
    <w:rsid w:val="00CE3AD3"/>
    <w:rsid w:val="00CE53AA"/>
    <w:rsid w:val="00CE5548"/>
    <w:rsid w:val="00CE5F0B"/>
    <w:rsid w:val="00CF0A8B"/>
    <w:rsid w:val="00CF2DE1"/>
    <w:rsid w:val="00CF3623"/>
    <w:rsid w:val="00CF37E8"/>
    <w:rsid w:val="00CF4F69"/>
    <w:rsid w:val="00CF6B08"/>
    <w:rsid w:val="00D0073E"/>
    <w:rsid w:val="00D00F2E"/>
    <w:rsid w:val="00D0159A"/>
    <w:rsid w:val="00D01C48"/>
    <w:rsid w:val="00D036E0"/>
    <w:rsid w:val="00D03E7C"/>
    <w:rsid w:val="00D056A0"/>
    <w:rsid w:val="00D0646B"/>
    <w:rsid w:val="00D06C8F"/>
    <w:rsid w:val="00D1007B"/>
    <w:rsid w:val="00D10082"/>
    <w:rsid w:val="00D139E1"/>
    <w:rsid w:val="00D14961"/>
    <w:rsid w:val="00D14C29"/>
    <w:rsid w:val="00D1552D"/>
    <w:rsid w:val="00D16240"/>
    <w:rsid w:val="00D1696E"/>
    <w:rsid w:val="00D1799E"/>
    <w:rsid w:val="00D17CBE"/>
    <w:rsid w:val="00D20E0B"/>
    <w:rsid w:val="00D2160A"/>
    <w:rsid w:val="00D2293D"/>
    <w:rsid w:val="00D2526A"/>
    <w:rsid w:val="00D26009"/>
    <w:rsid w:val="00D261CA"/>
    <w:rsid w:val="00D26AEA"/>
    <w:rsid w:val="00D26F56"/>
    <w:rsid w:val="00D302F4"/>
    <w:rsid w:val="00D3090D"/>
    <w:rsid w:val="00D31A00"/>
    <w:rsid w:val="00D32317"/>
    <w:rsid w:val="00D329E4"/>
    <w:rsid w:val="00D331EC"/>
    <w:rsid w:val="00D334AC"/>
    <w:rsid w:val="00D3446C"/>
    <w:rsid w:val="00D36F83"/>
    <w:rsid w:val="00D400E8"/>
    <w:rsid w:val="00D40E79"/>
    <w:rsid w:val="00D41529"/>
    <w:rsid w:val="00D43B84"/>
    <w:rsid w:val="00D43FB7"/>
    <w:rsid w:val="00D46301"/>
    <w:rsid w:val="00D464D3"/>
    <w:rsid w:val="00D47B74"/>
    <w:rsid w:val="00D503F9"/>
    <w:rsid w:val="00D51D3B"/>
    <w:rsid w:val="00D52ADC"/>
    <w:rsid w:val="00D546AA"/>
    <w:rsid w:val="00D55546"/>
    <w:rsid w:val="00D55AB5"/>
    <w:rsid w:val="00D55F1E"/>
    <w:rsid w:val="00D57F90"/>
    <w:rsid w:val="00D600CF"/>
    <w:rsid w:val="00D61DD0"/>
    <w:rsid w:val="00D636A6"/>
    <w:rsid w:val="00D63ACD"/>
    <w:rsid w:val="00D63BBB"/>
    <w:rsid w:val="00D645E5"/>
    <w:rsid w:val="00D65590"/>
    <w:rsid w:val="00D65DAE"/>
    <w:rsid w:val="00D66961"/>
    <w:rsid w:val="00D71BD8"/>
    <w:rsid w:val="00D72733"/>
    <w:rsid w:val="00D73054"/>
    <w:rsid w:val="00D73872"/>
    <w:rsid w:val="00D748CA"/>
    <w:rsid w:val="00D751B9"/>
    <w:rsid w:val="00D75C26"/>
    <w:rsid w:val="00D766CF"/>
    <w:rsid w:val="00D76C3A"/>
    <w:rsid w:val="00D77735"/>
    <w:rsid w:val="00D820C3"/>
    <w:rsid w:val="00D837D9"/>
    <w:rsid w:val="00D907B7"/>
    <w:rsid w:val="00D922F8"/>
    <w:rsid w:val="00D957AE"/>
    <w:rsid w:val="00D96334"/>
    <w:rsid w:val="00D966F1"/>
    <w:rsid w:val="00D969D5"/>
    <w:rsid w:val="00D9753E"/>
    <w:rsid w:val="00D97CB7"/>
    <w:rsid w:val="00DA2127"/>
    <w:rsid w:val="00DA2872"/>
    <w:rsid w:val="00DA31D0"/>
    <w:rsid w:val="00DA3B46"/>
    <w:rsid w:val="00DA3D59"/>
    <w:rsid w:val="00DA4518"/>
    <w:rsid w:val="00DA56C1"/>
    <w:rsid w:val="00DA5AD0"/>
    <w:rsid w:val="00DA5E50"/>
    <w:rsid w:val="00DA612D"/>
    <w:rsid w:val="00DA6C03"/>
    <w:rsid w:val="00DA78D6"/>
    <w:rsid w:val="00DA7997"/>
    <w:rsid w:val="00DA7E3D"/>
    <w:rsid w:val="00DB008F"/>
    <w:rsid w:val="00DB0BCE"/>
    <w:rsid w:val="00DB2BAC"/>
    <w:rsid w:val="00DB392C"/>
    <w:rsid w:val="00DB767C"/>
    <w:rsid w:val="00DC1492"/>
    <w:rsid w:val="00DC236A"/>
    <w:rsid w:val="00DC2AA4"/>
    <w:rsid w:val="00DC31DF"/>
    <w:rsid w:val="00DC4289"/>
    <w:rsid w:val="00DC4783"/>
    <w:rsid w:val="00DC6C94"/>
    <w:rsid w:val="00DC6ED6"/>
    <w:rsid w:val="00DC7552"/>
    <w:rsid w:val="00DD15A6"/>
    <w:rsid w:val="00DD3179"/>
    <w:rsid w:val="00DD4AE6"/>
    <w:rsid w:val="00DE03AD"/>
    <w:rsid w:val="00DE0505"/>
    <w:rsid w:val="00DE0546"/>
    <w:rsid w:val="00DE070B"/>
    <w:rsid w:val="00DE1398"/>
    <w:rsid w:val="00DE1A74"/>
    <w:rsid w:val="00DE2862"/>
    <w:rsid w:val="00DE3389"/>
    <w:rsid w:val="00DE4342"/>
    <w:rsid w:val="00DE4705"/>
    <w:rsid w:val="00DE4C95"/>
    <w:rsid w:val="00DE543A"/>
    <w:rsid w:val="00DE60E7"/>
    <w:rsid w:val="00DE7386"/>
    <w:rsid w:val="00DF0409"/>
    <w:rsid w:val="00DF3F25"/>
    <w:rsid w:val="00DF47F8"/>
    <w:rsid w:val="00DF6C35"/>
    <w:rsid w:val="00DF7BD3"/>
    <w:rsid w:val="00E006A9"/>
    <w:rsid w:val="00E01A10"/>
    <w:rsid w:val="00E02707"/>
    <w:rsid w:val="00E0309A"/>
    <w:rsid w:val="00E0376F"/>
    <w:rsid w:val="00E0453C"/>
    <w:rsid w:val="00E04A92"/>
    <w:rsid w:val="00E05260"/>
    <w:rsid w:val="00E054C0"/>
    <w:rsid w:val="00E05C3A"/>
    <w:rsid w:val="00E073D6"/>
    <w:rsid w:val="00E0767B"/>
    <w:rsid w:val="00E10E07"/>
    <w:rsid w:val="00E116BC"/>
    <w:rsid w:val="00E12754"/>
    <w:rsid w:val="00E129C0"/>
    <w:rsid w:val="00E15123"/>
    <w:rsid w:val="00E1585C"/>
    <w:rsid w:val="00E1595A"/>
    <w:rsid w:val="00E15E1A"/>
    <w:rsid w:val="00E169D5"/>
    <w:rsid w:val="00E169F5"/>
    <w:rsid w:val="00E16CA4"/>
    <w:rsid w:val="00E1706D"/>
    <w:rsid w:val="00E17705"/>
    <w:rsid w:val="00E2070E"/>
    <w:rsid w:val="00E20E1A"/>
    <w:rsid w:val="00E20F17"/>
    <w:rsid w:val="00E211BC"/>
    <w:rsid w:val="00E215BF"/>
    <w:rsid w:val="00E26C8A"/>
    <w:rsid w:val="00E27700"/>
    <w:rsid w:val="00E326F1"/>
    <w:rsid w:val="00E3276D"/>
    <w:rsid w:val="00E33C4A"/>
    <w:rsid w:val="00E36086"/>
    <w:rsid w:val="00E36A1B"/>
    <w:rsid w:val="00E37137"/>
    <w:rsid w:val="00E37BFF"/>
    <w:rsid w:val="00E4083A"/>
    <w:rsid w:val="00E41FD3"/>
    <w:rsid w:val="00E42182"/>
    <w:rsid w:val="00E429EB"/>
    <w:rsid w:val="00E42C5E"/>
    <w:rsid w:val="00E43212"/>
    <w:rsid w:val="00E4498D"/>
    <w:rsid w:val="00E4504A"/>
    <w:rsid w:val="00E46C02"/>
    <w:rsid w:val="00E5103E"/>
    <w:rsid w:val="00E52053"/>
    <w:rsid w:val="00E522B8"/>
    <w:rsid w:val="00E522D9"/>
    <w:rsid w:val="00E53BAC"/>
    <w:rsid w:val="00E56997"/>
    <w:rsid w:val="00E56C46"/>
    <w:rsid w:val="00E57821"/>
    <w:rsid w:val="00E57BE1"/>
    <w:rsid w:val="00E60194"/>
    <w:rsid w:val="00E60643"/>
    <w:rsid w:val="00E6158D"/>
    <w:rsid w:val="00E636EA"/>
    <w:rsid w:val="00E64ECE"/>
    <w:rsid w:val="00E65D4F"/>
    <w:rsid w:val="00E65DCE"/>
    <w:rsid w:val="00E66C6F"/>
    <w:rsid w:val="00E70C59"/>
    <w:rsid w:val="00E72788"/>
    <w:rsid w:val="00E74F6A"/>
    <w:rsid w:val="00E763D8"/>
    <w:rsid w:val="00E76FCD"/>
    <w:rsid w:val="00E77430"/>
    <w:rsid w:val="00E818C9"/>
    <w:rsid w:val="00E8444E"/>
    <w:rsid w:val="00E84782"/>
    <w:rsid w:val="00E90B28"/>
    <w:rsid w:val="00E92539"/>
    <w:rsid w:val="00E926E5"/>
    <w:rsid w:val="00E93204"/>
    <w:rsid w:val="00E93682"/>
    <w:rsid w:val="00E93EAF"/>
    <w:rsid w:val="00E94658"/>
    <w:rsid w:val="00E94A0A"/>
    <w:rsid w:val="00E95522"/>
    <w:rsid w:val="00E96FC0"/>
    <w:rsid w:val="00E97163"/>
    <w:rsid w:val="00E97EC2"/>
    <w:rsid w:val="00EA02C5"/>
    <w:rsid w:val="00EA0FE3"/>
    <w:rsid w:val="00EA2084"/>
    <w:rsid w:val="00EA25A0"/>
    <w:rsid w:val="00EA40C7"/>
    <w:rsid w:val="00EA4927"/>
    <w:rsid w:val="00EA5928"/>
    <w:rsid w:val="00EA73B4"/>
    <w:rsid w:val="00EB3166"/>
    <w:rsid w:val="00EB33C1"/>
    <w:rsid w:val="00EB35F4"/>
    <w:rsid w:val="00EB40AA"/>
    <w:rsid w:val="00EC0579"/>
    <w:rsid w:val="00EC1088"/>
    <w:rsid w:val="00EC1959"/>
    <w:rsid w:val="00EC3396"/>
    <w:rsid w:val="00EC622E"/>
    <w:rsid w:val="00EC628E"/>
    <w:rsid w:val="00EC6AA5"/>
    <w:rsid w:val="00ED0463"/>
    <w:rsid w:val="00ED0C73"/>
    <w:rsid w:val="00ED1B65"/>
    <w:rsid w:val="00ED1EC3"/>
    <w:rsid w:val="00ED28FB"/>
    <w:rsid w:val="00ED34DB"/>
    <w:rsid w:val="00ED39B3"/>
    <w:rsid w:val="00ED428B"/>
    <w:rsid w:val="00ED6048"/>
    <w:rsid w:val="00ED7C4D"/>
    <w:rsid w:val="00EE0486"/>
    <w:rsid w:val="00EE2C42"/>
    <w:rsid w:val="00EE2F15"/>
    <w:rsid w:val="00EE3839"/>
    <w:rsid w:val="00EE3AF3"/>
    <w:rsid w:val="00EE533E"/>
    <w:rsid w:val="00EE5C09"/>
    <w:rsid w:val="00EE639E"/>
    <w:rsid w:val="00EE7293"/>
    <w:rsid w:val="00EE7C39"/>
    <w:rsid w:val="00EF094B"/>
    <w:rsid w:val="00EF181F"/>
    <w:rsid w:val="00EF1C81"/>
    <w:rsid w:val="00EF3642"/>
    <w:rsid w:val="00EF4197"/>
    <w:rsid w:val="00EF62AB"/>
    <w:rsid w:val="00EF65A2"/>
    <w:rsid w:val="00F004B9"/>
    <w:rsid w:val="00F02D16"/>
    <w:rsid w:val="00F02FDE"/>
    <w:rsid w:val="00F037B1"/>
    <w:rsid w:val="00F06EF6"/>
    <w:rsid w:val="00F070AE"/>
    <w:rsid w:val="00F10D7F"/>
    <w:rsid w:val="00F11420"/>
    <w:rsid w:val="00F12A43"/>
    <w:rsid w:val="00F12A5D"/>
    <w:rsid w:val="00F1315E"/>
    <w:rsid w:val="00F13674"/>
    <w:rsid w:val="00F14782"/>
    <w:rsid w:val="00F162C9"/>
    <w:rsid w:val="00F16B82"/>
    <w:rsid w:val="00F17527"/>
    <w:rsid w:val="00F206CC"/>
    <w:rsid w:val="00F20D28"/>
    <w:rsid w:val="00F22D7B"/>
    <w:rsid w:val="00F23002"/>
    <w:rsid w:val="00F2436C"/>
    <w:rsid w:val="00F24A31"/>
    <w:rsid w:val="00F250E2"/>
    <w:rsid w:val="00F25277"/>
    <w:rsid w:val="00F262F1"/>
    <w:rsid w:val="00F26F41"/>
    <w:rsid w:val="00F274B3"/>
    <w:rsid w:val="00F276B9"/>
    <w:rsid w:val="00F30CEA"/>
    <w:rsid w:val="00F31884"/>
    <w:rsid w:val="00F32364"/>
    <w:rsid w:val="00F32A5E"/>
    <w:rsid w:val="00F3371A"/>
    <w:rsid w:val="00F33BB1"/>
    <w:rsid w:val="00F36914"/>
    <w:rsid w:val="00F3722F"/>
    <w:rsid w:val="00F378EB"/>
    <w:rsid w:val="00F43CC6"/>
    <w:rsid w:val="00F43F04"/>
    <w:rsid w:val="00F44C04"/>
    <w:rsid w:val="00F45E01"/>
    <w:rsid w:val="00F47244"/>
    <w:rsid w:val="00F47568"/>
    <w:rsid w:val="00F504A7"/>
    <w:rsid w:val="00F51233"/>
    <w:rsid w:val="00F51C2A"/>
    <w:rsid w:val="00F5228D"/>
    <w:rsid w:val="00F5292B"/>
    <w:rsid w:val="00F52F9E"/>
    <w:rsid w:val="00F532B1"/>
    <w:rsid w:val="00F56166"/>
    <w:rsid w:val="00F563B6"/>
    <w:rsid w:val="00F570EA"/>
    <w:rsid w:val="00F57675"/>
    <w:rsid w:val="00F60F8F"/>
    <w:rsid w:val="00F60FD0"/>
    <w:rsid w:val="00F617C7"/>
    <w:rsid w:val="00F61B5C"/>
    <w:rsid w:val="00F61B81"/>
    <w:rsid w:val="00F62352"/>
    <w:rsid w:val="00F62B67"/>
    <w:rsid w:val="00F639CB"/>
    <w:rsid w:val="00F6545E"/>
    <w:rsid w:val="00F658B5"/>
    <w:rsid w:val="00F65E6C"/>
    <w:rsid w:val="00F66245"/>
    <w:rsid w:val="00F70B19"/>
    <w:rsid w:val="00F70C28"/>
    <w:rsid w:val="00F72874"/>
    <w:rsid w:val="00F73907"/>
    <w:rsid w:val="00F7458E"/>
    <w:rsid w:val="00F7466E"/>
    <w:rsid w:val="00F759CA"/>
    <w:rsid w:val="00F7795E"/>
    <w:rsid w:val="00F77E63"/>
    <w:rsid w:val="00F80038"/>
    <w:rsid w:val="00F80359"/>
    <w:rsid w:val="00F80ED5"/>
    <w:rsid w:val="00F83AC5"/>
    <w:rsid w:val="00F86662"/>
    <w:rsid w:val="00F86C56"/>
    <w:rsid w:val="00F86EC4"/>
    <w:rsid w:val="00F877F1"/>
    <w:rsid w:val="00F9120F"/>
    <w:rsid w:val="00F9136E"/>
    <w:rsid w:val="00F943E2"/>
    <w:rsid w:val="00F954CD"/>
    <w:rsid w:val="00F96CEA"/>
    <w:rsid w:val="00F96D72"/>
    <w:rsid w:val="00F97B35"/>
    <w:rsid w:val="00F97D3C"/>
    <w:rsid w:val="00FA0CC4"/>
    <w:rsid w:val="00FA1368"/>
    <w:rsid w:val="00FA219D"/>
    <w:rsid w:val="00FA24A1"/>
    <w:rsid w:val="00FA3172"/>
    <w:rsid w:val="00FA3688"/>
    <w:rsid w:val="00FA3C0B"/>
    <w:rsid w:val="00FA4045"/>
    <w:rsid w:val="00FA5BD9"/>
    <w:rsid w:val="00FB0B1F"/>
    <w:rsid w:val="00FB1514"/>
    <w:rsid w:val="00FB1972"/>
    <w:rsid w:val="00FB223D"/>
    <w:rsid w:val="00FB2359"/>
    <w:rsid w:val="00FB2835"/>
    <w:rsid w:val="00FB2844"/>
    <w:rsid w:val="00FB3E82"/>
    <w:rsid w:val="00FB3F08"/>
    <w:rsid w:val="00FB3F09"/>
    <w:rsid w:val="00FB5329"/>
    <w:rsid w:val="00FB71F2"/>
    <w:rsid w:val="00FB79C1"/>
    <w:rsid w:val="00FC0438"/>
    <w:rsid w:val="00FC0EEE"/>
    <w:rsid w:val="00FC14D7"/>
    <w:rsid w:val="00FC2709"/>
    <w:rsid w:val="00FC5CEA"/>
    <w:rsid w:val="00FC710A"/>
    <w:rsid w:val="00FD0F25"/>
    <w:rsid w:val="00FD1151"/>
    <w:rsid w:val="00FD1644"/>
    <w:rsid w:val="00FD17D4"/>
    <w:rsid w:val="00FD2011"/>
    <w:rsid w:val="00FD2C69"/>
    <w:rsid w:val="00FD2D46"/>
    <w:rsid w:val="00FD4C57"/>
    <w:rsid w:val="00FD6A48"/>
    <w:rsid w:val="00FD70C6"/>
    <w:rsid w:val="00FD7100"/>
    <w:rsid w:val="00FD7184"/>
    <w:rsid w:val="00FD7DB8"/>
    <w:rsid w:val="00FD7F5E"/>
    <w:rsid w:val="00FE08BA"/>
    <w:rsid w:val="00FE0C9C"/>
    <w:rsid w:val="00FE177B"/>
    <w:rsid w:val="00FE2CEA"/>
    <w:rsid w:val="00FE42A5"/>
    <w:rsid w:val="00FE4DFF"/>
    <w:rsid w:val="00FE5056"/>
    <w:rsid w:val="00FE66B4"/>
    <w:rsid w:val="00FF019B"/>
    <w:rsid w:val="00FF087C"/>
    <w:rsid w:val="00FF44D2"/>
    <w:rsid w:val="00FF4602"/>
    <w:rsid w:val="00FF608F"/>
    <w:rsid w:val="00FF610D"/>
    <w:rsid w:val="00FF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2E5E0A"/>
  <w15:chartTrackingRefBased/>
  <w15:docId w15:val="{CE021D6B-4F61-43A7-84E9-E9CDC58D9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582"/>
    <w:pPr>
      <w:suppressAutoHyphens/>
      <w:spacing w:after="120"/>
      <w:ind w:left="567"/>
      <w:jc w:val="both"/>
    </w:pPr>
    <w:rPr>
      <w:rFonts w:ascii="Calibri Light" w:hAnsi="Calibri Light"/>
      <w:sz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3"/>
      </w:numPr>
      <w:jc w:val="center"/>
      <w:outlineLvl w:val="0"/>
    </w:pPr>
    <w:rPr>
      <w:rFonts w:ascii="Univers" w:hAnsi="Univers" w:cs="Univers"/>
      <w:b/>
      <w:u w:val="single"/>
    </w:rPr>
  </w:style>
  <w:style w:type="paragraph" w:styleId="Ttulo2">
    <w:name w:val="heading 2"/>
    <w:basedOn w:val="Ttulo10"/>
    <w:next w:val="Corpodetexto"/>
    <w:qFormat/>
    <w:pPr>
      <w:numPr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24DDF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24DD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ontepargpadro2">
    <w:name w:val="Fonte parág. padrã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Fontepargpadro1">
    <w:name w:val="Fonte parág. padrão1"/>
  </w:style>
  <w:style w:type="character" w:styleId="Hyperlink">
    <w:name w:val="Hyperlink"/>
    <w:rPr>
      <w:strike w:val="0"/>
      <w:dstrike w:val="0"/>
      <w:color w:val="2C5885"/>
      <w:u w:val="none"/>
    </w:rPr>
  </w:style>
  <w:style w:type="character" w:customStyle="1" w:styleId="Ttulo6Char">
    <w:name w:val="Título 6 Char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RodapChar">
    <w:name w:val="Rodapé Char"/>
  </w:style>
  <w:style w:type="character" w:customStyle="1" w:styleId="RecuodecorpodetextoChar">
    <w:name w:val="Recuo de corpo de texto Char"/>
    <w:rPr>
      <w:rFonts w:ascii="Arial" w:hAnsi="Arial" w:cs="Arial"/>
      <w:sz w:val="24"/>
      <w:lang/>
    </w:rPr>
  </w:style>
  <w:style w:type="character" w:customStyle="1" w:styleId="Marcas">
    <w:name w:val="Marcas"/>
    <w:rPr>
      <w:rFonts w:ascii="OpenSymbol" w:eastAsia="OpenSymbol" w:hAnsi="OpenSymbol" w:cs="OpenSymbol"/>
    </w:rPr>
  </w:style>
  <w:style w:type="character" w:customStyle="1" w:styleId="Smbolosdenumerao">
    <w:name w:val="Símbolos de numeração"/>
    <w:rPr>
      <w:b/>
      <w:bCs/>
    </w:rPr>
  </w:style>
  <w:style w:type="paragraph" w:customStyle="1" w:styleId="Ttulo10">
    <w:name w:val="Título1"/>
    <w:basedOn w:val="Normal"/>
    <w:next w:val="Corpodetexto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Captulo">
    <w:name w:val="Capítulo"/>
    <w:basedOn w:val="Normal"/>
    <w:next w:val="Corpodetexto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/>
    </w:pPr>
    <w:rPr>
      <w:rFonts w:cs="Mangal"/>
      <w:i/>
      <w:iCs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WW-Ttulo">
    <w:name w:val="WW-Título"/>
    <w:basedOn w:val="Normal"/>
    <w:next w:val="Corpodetexto"/>
    <w:pPr>
      <w:keepNext/>
      <w:spacing w:before="240"/>
    </w:pPr>
    <w:rPr>
      <w:rFonts w:ascii="Arial" w:eastAsia="Lucida Sans Unicode" w:hAnsi="Arial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pPr>
      <w:spacing w:before="280" w:after="280"/>
    </w:pPr>
  </w:style>
  <w:style w:type="paragraph" w:styleId="Recuodecorpodetexto">
    <w:name w:val="Body Text Indent"/>
    <w:basedOn w:val="Normal"/>
    <w:pPr>
      <w:tabs>
        <w:tab w:val="left" w:pos="9069"/>
      </w:tabs>
      <w:suppressAutoHyphens w:val="0"/>
      <w:ind w:left="0" w:right="-3"/>
    </w:pPr>
    <w:rPr>
      <w:rFonts w:ascii="Arial" w:hAnsi="Arial" w:cs="Arial"/>
      <w:lang/>
    </w:rPr>
  </w:style>
  <w:style w:type="paragraph" w:customStyle="1" w:styleId="PADRAO">
    <w:name w:val="PADRAO"/>
    <w:pPr>
      <w:suppressAutoHyphens/>
      <w:ind w:left="144"/>
      <w:jc w:val="both"/>
    </w:pPr>
    <w:rPr>
      <w:color w:val="000000"/>
      <w:sz w:val="24"/>
      <w:lang w:eastAsia="zh-CN"/>
    </w:rPr>
  </w:style>
  <w:style w:type="character" w:customStyle="1" w:styleId="Ttulo3Char">
    <w:name w:val="Título 3 Char"/>
    <w:link w:val="Ttulo3"/>
    <w:uiPriority w:val="9"/>
    <w:semiHidden/>
    <w:rsid w:val="00B24DDF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tulo5Char">
    <w:name w:val="Título 5 Char"/>
    <w:link w:val="Ttulo5"/>
    <w:uiPriority w:val="9"/>
    <w:semiHidden/>
    <w:rsid w:val="00B24DDF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Reviso">
    <w:name w:val="Revision"/>
    <w:hidden/>
    <w:uiPriority w:val="99"/>
    <w:semiHidden/>
    <w:rsid w:val="00293B88"/>
    <w:rPr>
      <w:rFonts w:ascii="Calibri Light" w:hAnsi="Calibri Light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B861B-D758-4C54-A549-11B4B5837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ORÇAMENTO PARTICIPATIVO 2010</vt:lpstr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ORÇAMENTO PARTICIPATIVO 2010</dc:title>
  <dc:subject/>
  <dc:creator>João Artur de Araújo Moreira</dc:creator>
  <cp:keywords/>
  <dc:description/>
  <cp:lastModifiedBy>Kirk Daves Moriama</cp:lastModifiedBy>
  <cp:revision>2</cp:revision>
  <cp:lastPrinted>2022-08-11T14:20:00Z</cp:lastPrinted>
  <dcterms:created xsi:type="dcterms:W3CDTF">2026-07-07T16:35:00Z</dcterms:created>
  <dcterms:modified xsi:type="dcterms:W3CDTF">2026-07-07T16:35:00Z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-1913231971</vt:i4>
  </property>
</Properties>
</file>